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04018AC9"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C02E49">
            <w:pPr>
              <w:spacing w:line="276" w:lineRule="auto"/>
              <w:rPr>
                <w:b/>
                <w:bCs/>
                <w:sz w:val="28"/>
                <w:szCs w:val="28"/>
              </w:rPr>
            </w:pPr>
            <w:r w:rsidRPr="00577CC7">
              <w:rPr>
                <w:b/>
                <w:bCs/>
                <w:sz w:val="28"/>
                <w:szCs w:val="28"/>
              </w:rPr>
              <w:t>УТВЕРЖДАЮ</w:t>
            </w:r>
          </w:p>
          <w:p w14:paraId="4F46B088" w14:textId="77777777" w:rsidR="00FB18DA" w:rsidRPr="00577CC7" w:rsidRDefault="00FB18DA" w:rsidP="00C02E49">
            <w:pPr>
              <w:spacing w:line="276" w:lineRule="auto"/>
            </w:pPr>
            <w:r>
              <w:t>Проректор по учебной и методической работе</w:t>
            </w:r>
          </w:p>
          <w:p w14:paraId="65EF4192" w14:textId="77777777" w:rsidR="00FB18DA" w:rsidRPr="00577CC7" w:rsidRDefault="00FB18DA" w:rsidP="00C02E49">
            <w:pPr>
              <w:spacing w:line="276" w:lineRule="auto"/>
            </w:pPr>
          </w:p>
          <w:p w14:paraId="26B37B05" w14:textId="77777777" w:rsidR="00FB18DA" w:rsidRPr="00577CC7" w:rsidRDefault="00FB18DA" w:rsidP="00C02E49">
            <w:pPr>
              <w:spacing w:line="276" w:lineRule="auto"/>
            </w:pPr>
            <w:r w:rsidRPr="00577CC7">
              <w:t>_______________</w:t>
            </w:r>
            <w:r>
              <w:t>Е.А. Каменева</w:t>
            </w:r>
          </w:p>
          <w:p w14:paraId="4E8347C1" w14:textId="16CF28E1" w:rsidR="00FB18DA" w:rsidRPr="007E2F0F" w:rsidRDefault="00FB18DA" w:rsidP="00C02E49">
            <w:pPr>
              <w:spacing w:line="276" w:lineRule="auto"/>
            </w:pPr>
            <w:r>
              <w:t>«</w:t>
            </w:r>
            <w:r w:rsidR="00FF3396">
              <w:t>23</w:t>
            </w:r>
            <w:r>
              <w:t xml:space="preserve">» </w:t>
            </w:r>
            <w:r w:rsidR="00FF3396">
              <w:t xml:space="preserve"> мая </w:t>
            </w:r>
            <w:r>
              <w:t>202</w:t>
            </w:r>
            <w:r w:rsidR="005D29D5">
              <w:t>3</w:t>
            </w:r>
            <w:r>
              <w:t xml:space="preserve"> г.</w:t>
            </w:r>
          </w:p>
        </w:tc>
      </w:tr>
    </w:tbl>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1F2F845" w14:textId="77777777" w:rsidR="00CC76B8" w:rsidRDefault="001056FE" w:rsidP="00CC76B8">
      <w:pPr>
        <w:tabs>
          <w:tab w:val="left" w:pos="900"/>
          <w:tab w:val="left" w:pos="1260"/>
        </w:tabs>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ОП «Управление бизнесом / </w:t>
      </w:r>
      <w:r w:rsidRPr="000251FF">
        <w:rPr>
          <w:sz w:val="28"/>
          <w:szCs w:val="28"/>
          <w:lang w:val="en-US"/>
        </w:rPr>
        <w:t>Bachelor</w:t>
      </w:r>
      <w:r w:rsidRPr="000251FF">
        <w:t> </w:t>
      </w:r>
      <w:r w:rsidRPr="000251FF">
        <w:rPr>
          <w:sz w:val="28"/>
          <w:szCs w:val="28"/>
          <w:lang w:val="en-US"/>
        </w:rPr>
        <w:t>of</w:t>
      </w:r>
      <w:r w:rsidRPr="000251FF">
        <w:t> </w:t>
      </w:r>
      <w:r w:rsidRPr="000251FF">
        <w:rPr>
          <w:sz w:val="28"/>
          <w:szCs w:val="28"/>
          <w:lang w:val="en-US"/>
        </w:rPr>
        <w:t>Business</w:t>
      </w:r>
      <w:r w:rsidRPr="000251FF">
        <w:t> </w:t>
      </w:r>
      <w:r w:rsidRPr="000251FF">
        <w:rPr>
          <w:sz w:val="28"/>
          <w:szCs w:val="28"/>
          <w:lang w:val="en-US"/>
        </w:rPr>
        <w:t>Administration</w:t>
      </w:r>
      <w:r w:rsidRPr="000251FF">
        <w:rPr>
          <w:sz w:val="28"/>
          <w:szCs w:val="28"/>
        </w:rPr>
        <w:t> (ВВА)</w:t>
      </w:r>
      <w:r>
        <w:rPr>
          <w:sz w:val="28"/>
          <w:szCs w:val="28"/>
        </w:rPr>
        <w:t>», профиль</w:t>
      </w:r>
      <w:r w:rsidRPr="000251FF">
        <w:rPr>
          <w:b/>
          <w:bCs/>
          <w:sz w:val="28"/>
          <w:szCs w:val="28"/>
        </w:rPr>
        <w:t> </w:t>
      </w:r>
      <w:r>
        <w:rPr>
          <w:b/>
          <w:bCs/>
          <w:sz w:val="28"/>
          <w:szCs w:val="28"/>
        </w:rPr>
        <w:t>«</w:t>
      </w:r>
      <w:r w:rsidRPr="000251FF">
        <w:rPr>
          <w:sz w:val="28"/>
          <w:szCs w:val="28"/>
        </w:rPr>
        <w:t>Бизнес и предпринимательство/ Business &amp; Entrepreneurship</w:t>
      </w:r>
      <w:r>
        <w:rPr>
          <w:sz w:val="28"/>
          <w:szCs w:val="28"/>
        </w:rPr>
        <w:t>»</w:t>
      </w:r>
      <w:r w:rsidR="00CC76B8">
        <w:rPr>
          <w:sz w:val="28"/>
          <w:szCs w:val="28"/>
        </w:rPr>
        <w:t>,</w:t>
      </w:r>
    </w:p>
    <w:p w14:paraId="33A33B3D" w14:textId="3A023689" w:rsidR="00CC76B8" w:rsidRPr="00CC76B8" w:rsidRDefault="00CC76B8" w:rsidP="00CC76B8">
      <w:pPr>
        <w:tabs>
          <w:tab w:val="left" w:pos="900"/>
          <w:tab w:val="left" w:pos="1260"/>
        </w:tabs>
        <w:jc w:val="center"/>
        <w:rPr>
          <w:sz w:val="28"/>
          <w:szCs w:val="28"/>
          <w:lang w:val="en-US"/>
        </w:rPr>
      </w:pPr>
      <w:r w:rsidRPr="00C02E49">
        <w:rPr>
          <w:sz w:val="28"/>
          <w:szCs w:val="28"/>
        </w:rPr>
        <w:t xml:space="preserve"> </w:t>
      </w:r>
      <w:r w:rsidRPr="000251FF">
        <w:rPr>
          <w:sz w:val="28"/>
          <w:szCs w:val="28"/>
        </w:rPr>
        <w:t>ОП</w:t>
      </w:r>
      <w:r w:rsidRPr="00CC76B8">
        <w:rPr>
          <w:sz w:val="28"/>
          <w:szCs w:val="28"/>
          <w:lang w:val="en-US"/>
        </w:rPr>
        <w:t xml:space="preserve"> «</w:t>
      </w:r>
      <w:r w:rsidRPr="000251FF">
        <w:rPr>
          <w:sz w:val="28"/>
          <w:szCs w:val="28"/>
        </w:rPr>
        <w:t>Управление</w:t>
      </w:r>
      <w:r w:rsidRPr="00CC76B8">
        <w:rPr>
          <w:sz w:val="28"/>
          <w:szCs w:val="28"/>
          <w:lang w:val="en-US"/>
        </w:rPr>
        <w:t xml:space="preserve"> </w:t>
      </w:r>
      <w:r w:rsidRPr="000251FF">
        <w:rPr>
          <w:sz w:val="28"/>
          <w:szCs w:val="28"/>
        </w:rPr>
        <w:t>бизнесом</w:t>
      </w:r>
      <w:r w:rsidRPr="00CC76B8">
        <w:rPr>
          <w:sz w:val="28"/>
          <w:szCs w:val="28"/>
          <w:lang w:val="en-US"/>
        </w:rPr>
        <w:t xml:space="preserve"> / </w:t>
      </w:r>
      <w:r w:rsidRPr="000251FF">
        <w:rPr>
          <w:sz w:val="28"/>
          <w:szCs w:val="28"/>
          <w:lang w:val="en-US"/>
        </w:rPr>
        <w:t>Bachelor</w:t>
      </w:r>
      <w:r w:rsidRPr="00CC76B8">
        <w:rPr>
          <w:lang w:val="en-US"/>
        </w:rPr>
        <w:t> </w:t>
      </w:r>
      <w:r w:rsidRPr="000251FF">
        <w:rPr>
          <w:sz w:val="28"/>
          <w:szCs w:val="28"/>
          <w:lang w:val="en-US"/>
        </w:rPr>
        <w:t>of</w:t>
      </w:r>
      <w:r w:rsidRPr="00CC76B8">
        <w:rPr>
          <w:lang w:val="en-US"/>
        </w:rPr>
        <w:t> </w:t>
      </w:r>
      <w:r w:rsidRPr="000251FF">
        <w:rPr>
          <w:sz w:val="28"/>
          <w:szCs w:val="28"/>
          <w:lang w:val="en-US"/>
        </w:rPr>
        <w:t>Business</w:t>
      </w:r>
      <w:r w:rsidRPr="00CC76B8">
        <w:rPr>
          <w:lang w:val="en-US"/>
        </w:rPr>
        <w:t> </w:t>
      </w:r>
      <w:r w:rsidRPr="000251FF">
        <w:rPr>
          <w:sz w:val="28"/>
          <w:szCs w:val="28"/>
          <w:lang w:val="en-US"/>
        </w:rPr>
        <w:t>Administration</w:t>
      </w:r>
      <w:r w:rsidRPr="00CC76B8">
        <w:rPr>
          <w:sz w:val="28"/>
          <w:szCs w:val="28"/>
          <w:lang w:val="en-US"/>
        </w:rPr>
        <w:t> (</w:t>
      </w:r>
      <w:r w:rsidRPr="000251FF">
        <w:rPr>
          <w:sz w:val="28"/>
          <w:szCs w:val="28"/>
        </w:rPr>
        <w:t>ВВА</w:t>
      </w:r>
      <w:r w:rsidRPr="00CC76B8">
        <w:rPr>
          <w:sz w:val="28"/>
          <w:szCs w:val="28"/>
          <w:lang w:val="en-US"/>
        </w:rPr>
        <w:t xml:space="preserve">)», </w:t>
      </w:r>
      <w:r>
        <w:rPr>
          <w:sz w:val="28"/>
          <w:szCs w:val="28"/>
        </w:rPr>
        <w:t>профиль</w:t>
      </w:r>
      <w:r w:rsidRPr="00CC76B8">
        <w:rPr>
          <w:b/>
          <w:bCs/>
          <w:sz w:val="28"/>
          <w:szCs w:val="28"/>
          <w:lang w:val="en-US"/>
        </w:rPr>
        <w:t> «</w:t>
      </w:r>
      <w:r>
        <w:rPr>
          <w:sz w:val="28"/>
          <w:szCs w:val="28"/>
        </w:rPr>
        <w:t>Управление</w:t>
      </w:r>
      <w:r w:rsidRPr="00CC76B8">
        <w:rPr>
          <w:sz w:val="28"/>
          <w:szCs w:val="28"/>
          <w:lang w:val="en-US"/>
        </w:rPr>
        <w:t xml:space="preserve"> </w:t>
      </w:r>
      <w:r>
        <w:rPr>
          <w:sz w:val="28"/>
          <w:szCs w:val="28"/>
        </w:rPr>
        <w:t>маркетингом</w:t>
      </w:r>
      <w:r w:rsidRPr="00CC76B8">
        <w:rPr>
          <w:sz w:val="28"/>
          <w:szCs w:val="28"/>
          <w:lang w:val="en-US"/>
        </w:rPr>
        <w:t xml:space="preserve"> / Marketing Management» </w:t>
      </w:r>
    </w:p>
    <w:p w14:paraId="4E46F900" w14:textId="77777777" w:rsidR="00FB18DA" w:rsidRPr="00CC76B8" w:rsidRDefault="00FB18DA" w:rsidP="002F4B94">
      <w:pPr>
        <w:tabs>
          <w:tab w:val="left" w:pos="900"/>
          <w:tab w:val="left" w:pos="1260"/>
        </w:tabs>
        <w:jc w:val="center"/>
        <w:rPr>
          <w:sz w:val="28"/>
          <w:szCs w:val="28"/>
          <w:lang w:val="en-US"/>
        </w:rPr>
      </w:pPr>
    </w:p>
    <w:p w14:paraId="7C7F7412" w14:textId="77777777" w:rsidR="00545865" w:rsidRDefault="00545865" w:rsidP="00545865">
      <w:pPr>
        <w:ind w:right="-2"/>
        <w:jc w:val="center"/>
        <w:rPr>
          <w:i/>
          <w:iCs/>
        </w:rPr>
      </w:pPr>
      <w:r>
        <w:rPr>
          <w:i/>
          <w:iCs/>
        </w:rPr>
        <w:t xml:space="preserve">Рекомендовано Ученым советом Факультета «Высшая школа управления» </w:t>
      </w:r>
    </w:p>
    <w:p w14:paraId="4094D74E" w14:textId="77777777" w:rsidR="00545865" w:rsidRDefault="00545865" w:rsidP="00545865">
      <w:pPr>
        <w:ind w:right="-2"/>
        <w:jc w:val="center"/>
        <w:rPr>
          <w:i/>
          <w:iCs/>
        </w:rPr>
      </w:pPr>
      <w:r>
        <w:rPr>
          <w:i/>
          <w:iCs/>
        </w:rPr>
        <w:t>(протокол № 31 от 16.05.2023г.)</w:t>
      </w:r>
    </w:p>
    <w:p w14:paraId="291497D7" w14:textId="77777777" w:rsidR="00545865" w:rsidRDefault="00545865" w:rsidP="00545865">
      <w:pPr>
        <w:ind w:right="-2"/>
        <w:jc w:val="center"/>
        <w:rPr>
          <w:i/>
          <w:iCs/>
        </w:rPr>
      </w:pPr>
      <w:r>
        <w:rPr>
          <w:i/>
          <w:iCs/>
        </w:rPr>
        <w:t>Одобрено Советом Департамента менеджмента и инноваций</w:t>
      </w:r>
    </w:p>
    <w:p w14:paraId="1611D80B" w14:textId="77777777" w:rsidR="00545865" w:rsidRDefault="00545865" w:rsidP="00545865">
      <w:pPr>
        <w:ind w:right="-2"/>
        <w:jc w:val="center"/>
        <w:rPr>
          <w:i/>
          <w:iCs/>
        </w:rPr>
      </w:pPr>
      <w:r>
        <w:rPr>
          <w:i/>
          <w:iCs/>
        </w:rPr>
        <w:t>(протокол № 15 от 17.04.2023г.)</w:t>
      </w:r>
    </w:p>
    <w:p w14:paraId="1B189E09" w14:textId="77777777" w:rsidR="00FB18DA" w:rsidRPr="007E2F0F" w:rsidRDefault="00FB18DA" w:rsidP="003236E6">
      <w:pPr>
        <w:rPr>
          <w:i/>
          <w:iCs/>
        </w:rPr>
      </w:pPr>
    </w:p>
    <w:p w14:paraId="5E6564D2" w14:textId="77777777" w:rsidR="00CC76B8" w:rsidRDefault="00CC76B8">
      <w:pPr>
        <w:jc w:val="center"/>
        <w:rPr>
          <w:b/>
          <w:bCs/>
          <w:sz w:val="28"/>
          <w:szCs w:val="28"/>
        </w:rPr>
      </w:pPr>
    </w:p>
    <w:p w14:paraId="59AD2CC0" w14:textId="77777777" w:rsidR="00CC76B8" w:rsidRDefault="00CC76B8">
      <w:pPr>
        <w:jc w:val="center"/>
        <w:rPr>
          <w:b/>
          <w:bCs/>
          <w:sz w:val="28"/>
          <w:szCs w:val="28"/>
        </w:rPr>
      </w:pPr>
    </w:p>
    <w:p w14:paraId="158A0676" w14:textId="77777777" w:rsidR="00CC76B8" w:rsidRDefault="00CC76B8">
      <w:pPr>
        <w:jc w:val="center"/>
        <w:rPr>
          <w:b/>
          <w:bCs/>
          <w:sz w:val="28"/>
          <w:szCs w:val="28"/>
        </w:rPr>
      </w:pPr>
    </w:p>
    <w:p w14:paraId="5E7547F9" w14:textId="70C6CBEC" w:rsidR="00FB18DA" w:rsidRPr="007E2F0F" w:rsidRDefault="00FB18DA">
      <w:pPr>
        <w:jc w:val="center"/>
        <w:rPr>
          <w:sz w:val="28"/>
          <w:szCs w:val="28"/>
        </w:rPr>
      </w:pPr>
      <w:r w:rsidRPr="007E2F0F">
        <w:rPr>
          <w:b/>
          <w:bCs/>
          <w:sz w:val="28"/>
          <w:szCs w:val="28"/>
        </w:rPr>
        <w:t>Москва 20</w:t>
      </w:r>
      <w:r>
        <w:rPr>
          <w:b/>
          <w:bCs/>
          <w:sz w:val="28"/>
          <w:szCs w:val="28"/>
        </w:rPr>
        <w:t>2</w:t>
      </w:r>
      <w:r w:rsidR="00DA4531">
        <w:rPr>
          <w:b/>
          <w:bCs/>
          <w:sz w:val="28"/>
          <w:szCs w:val="28"/>
        </w:rPr>
        <w:t>3</w:t>
      </w:r>
    </w:p>
    <w:p w14:paraId="54570AA6" w14:textId="4CC352DE" w:rsidR="00545865" w:rsidRPr="008E20AD" w:rsidRDefault="00FB18DA" w:rsidP="00545865">
      <w:r w:rsidRPr="007E2F0F">
        <w:rPr>
          <w:b/>
          <w:bCs/>
          <w:caps/>
          <w:sz w:val="28"/>
          <w:szCs w:val="28"/>
        </w:rPr>
        <w:br w:type="page"/>
      </w:r>
    </w:p>
    <w:p w14:paraId="5C0A8481" w14:textId="233ACCA5" w:rsidR="00FB18DA" w:rsidRPr="008E20AD" w:rsidRDefault="00FB18DA" w:rsidP="002F4B94">
      <w:pPr>
        <w:pStyle w:val="af"/>
        <w:spacing w:line="360" w:lineRule="auto"/>
        <w:jc w:val="center"/>
        <w:rPr>
          <w:lang w:val="ru-RU"/>
        </w:rPr>
      </w:pP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FB18DA" w:rsidRPr="007E2F0F" w14:paraId="439EF2E8" w14:textId="77777777">
        <w:tc>
          <w:tcPr>
            <w:tcW w:w="9209" w:type="dxa"/>
          </w:tcPr>
          <w:p w14:paraId="54501077" w14:textId="77777777" w:rsidR="00FB18DA" w:rsidRPr="008B0A6C" w:rsidRDefault="00FB18DA">
            <w:pPr>
              <w:rPr>
                <w:sz w:val="28"/>
                <w:szCs w:val="28"/>
                <w:lang w:eastAsia="en-US"/>
              </w:rPr>
            </w:pPr>
            <w:r w:rsidRPr="008B0A6C">
              <w:rPr>
                <w:sz w:val="28"/>
                <w:szCs w:val="28"/>
                <w:lang w:eastAsia="en-US"/>
              </w:rPr>
              <w:t>1. Наименование дисциплины</w:t>
            </w:r>
          </w:p>
        </w:tc>
        <w:tc>
          <w:tcPr>
            <w:tcW w:w="986" w:type="dxa"/>
          </w:tcPr>
          <w:p w14:paraId="1E948AD6" w14:textId="20B8B0FE"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02945F54" w14:textId="77777777">
        <w:tc>
          <w:tcPr>
            <w:tcW w:w="9209" w:type="dxa"/>
          </w:tcPr>
          <w:p w14:paraId="43D98CD7" w14:textId="77777777" w:rsidR="00FB18DA" w:rsidRPr="008B0A6C" w:rsidRDefault="00FB18DA">
            <w:pPr>
              <w:rPr>
                <w:b/>
                <w:bCs/>
                <w:sz w:val="28"/>
                <w:szCs w:val="28"/>
                <w:lang w:eastAsia="en-US"/>
              </w:rPr>
            </w:pPr>
            <w:r w:rsidRPr="008B0A6C">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69F9C41A"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22F24BD1" w14:textId="77777777">
        <w:tc>
          <w:tcPr>
            <w:tcW w:w="9209" w:type="dxa"/>
          </w:tcPr>
          <w:p w14:paraId="1119D8FC" w14:textId="77777777" w:rsidR="00FB18DA" w:rsidRPr="008B0A6C" w:rsidRDefault="00FB18DA">
            <w:pPr>
              <w:rPr>
                <w:b/>
                <w:bCs/>
                <w:sz w:val="28"/>
                <w:szCs w:val="28"/>
                <w:lang w:eastAsia="en-US"/>
              </w:rPr>
            </w:pPr>
            <w:r w:rsidRPr="008B0A6C">
              <w:rPr>
                <w:sz w:val="28"/>
                <w:szCs w:val="28"/>
                <w:lang w:eastAsia="en-US"/>
              </w:rPr>
              <w:t>3. Место дисциплины в структуре образовательной программы</w:t>
            </w:r>
          </w:p>
        </w:tc>
        <w:tc>
          <w:tcPr>
            <w:tcW w:w="986" w:type="dxa"/>
          </w:tcPr>
          <w:p w14:paraId="27A5E942" w14:textId="424DB57C" w:rsidR="00FB18DA" w:rsidRPr="008B19B9" w:rsidRDefault="00545865" w:rsidP="008B0A6C">
            <w:pPr>
              <w:jc w:val="center"/>
              <w:rPr>
                <w:b/>
                <w:bCs/>
                <w:sz w:val="28"/>
                <w:szCs w:val="28"/>
                <w:lang w:eastAsia="en-US"/>
              </w:rPr>
            </w:pPr>
            <w:r w:rsidRPr="008B19B9">
              <w:rPr>
                <w:b/>
                <w:bCs/>
                <w:sz w:val="28"/>
                <w:szCs w:val="28"/>
                <w:lang w:eastAsia="en-US"/>
              </w:rPr>
              <w:t>4</w:t>
            </w:r>
          </w:p>
        </w:tc>
      </w:tr>
      <w:tr w:rsidR="00FB18DA" w:rsidRPr="00831051" w14:paraId="2BDB436F" w14:textId="77777777">
        <w:tc>
          <w:tcPr>
            <w:tcW w:w="9209" w:type="dxa"/>
          </w:tcPr>
          <w:p w14:paraId="4453454D" w14:textId="77777777" w:rsidR="00FB18DA" w:rsidRPr="008B0A6C" w:rsidRDefault="00FB18DA">
            <w:pPr>
              <w:rPr>
                <w:b/>
                <w:bCs/>
                <w:sz w:val="28"/>
                <w:szCs w:val="28"/>
                <w:lang w:eastAsia="en-US"/>
              </w:rPr>
            </w:pPr>
            <w:r w:rsidRPr="008B0A6C">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236817C4"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E7B0F3D" w14:textId="77777777">
        <w:tc>
          <w:tcPr>
            <w:tcW w:w="9209" w:type="dxa"/>
          </w:tcPr>
          <w:p w14:paraId="15B6CC0C" w14:textId="77777777" w:rsidR="00FB18DA" w:rsidRPr="008B0A6C" w:rsidRDefault="00FB18DA">
            <w:pPr>
              <w:rPr>
                <w:b/>
                <w:bCs/>
                <w:sz w:val="28"/>
                <w:szCs w:val="28"/>
                <w:lang w:eastAsia="en-US"/>
              </w:rPr>
            </w:pPr>
            <w:r w:rsidRPr="008B0A6C">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386A49C6"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0D4976C7" w14:textId="77777777">
        <w:tc>
          <w:tcPr>
            <w:tcW w:w="9209" w:type="dxa"/>
          </w:tcPr>
          <w:p w14:paraId="62046828" w14:textId="77777777" w:rsidR="00FB18DA" w:rsidRPr="008B0A6C" w:rsidRDefault="00FB18DA">
            <w:pPr>
              <w:rPr>
                <w:b/>
                <w:bCs/>
                <w:sz w:val="28"/>
                <w:szCs w:val="28"/>
                <w:lang w:eastAsia="en-US"/>
              </w:rPr>
            </w:pPr>
            <w:r w:rsidRPr="008B0A6C">
              <w:rPr>
                <w:sz w:val="28"/>
                <w:szCs w:val="28"/>
                <w:lang w:eastAsia="en-US"/>
              </w:rPr>
              <w:t>5.1. Содержание дисциплины</w:t>
            </w:r>
          </w:p>
        </w:tc>
        <w:tc>
          <w:tcPr>
            <w:tcW w:w="986" w:type="dxa"/>
          </w:tcPr>
          <w:p w14:paraId="5E1CADEE" w14:textId="31B9FFC8"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D51BB0B" w14:textId="77777777">
        <w:tc>
          <w:tcPr>
            <w:tcW w:w="9209" w:type="dxa"/>
          </w:tcPr>
          <w:p w14:paraId="565E78AC" w14:textId="77777777" w:rsidR="00FB18DA" w:rsidRPr="008B0A6C" w:rsidRDefault="00FB18DA">
            <w:pPr>
              <w:rPr>
                <w:b/>
                <w:bCs/>
                <w:sz w:val="28"/>
                <w:szCs w:val="28"/>
                <w:lang w:eastAsia="en-US"/>
              </w:rPr>
            </w:pPr>
            <w:r w:rsidRPr="008B0A6C">
              <w:rPr>
                <w:sz w:val="28"/>
                <w:szCs w:val="28"/>
                <w:lang w:eastAsia="en-US"/>
              </w:rPr>
              <w:t>5.2. Учебно – тематический план</w:t>
            </w:r>
          </w:p>
        </w:tc>
        <w:tc>
          <w:tcPr>
            <w:tcW w:w="986" w:type="dxa"/>
          </w:tcPr>
          <w:p w14:paraId="01484A29" w14:textId="67AEE20C" w:rsidR="00FB18DA" w:rsidRPr="008B19B9" w:rsidRDefault="008B19B9" w:rsidP="008B0A6C">
            <w:pPr>
              <w:jc w:val="center"/>
              <w:rPr>
                <w:b/>
                <w:bCs/>
                <w:sz w:val="28"/>
                <w:szCs w:val="28"/>
                <w:lang w:eastAsia="en-US"/>
              </w:rPr>
            </w:pPr>
            <w:r w:rsidRPr="008B19B9">
              <w:rPr>
                <w:b/>
                <w:bCs/>
                <w:sz w:val="28"/>
                <w:szCs w:val="28"/>
                <w:lang w:eastAsia="en-US"/>
              </w:rPr>
              <w:t>7</w:t>
            </w:r>
          </w:p>
        </w:tc>
      </w:tr>
      <w:tr w:rsidR="00FB18DA" w:rsidRPr="00831051" w14:paraId="6213B57E" w14:textId="77777777">
        <w:tc>
          <w:tcPr>
            <w:tcW w:w="9209" w:type="dxa"/>
          </w:tcPr>
          <w:p w14:paraId="53817F05" w14:textId="77777777" w:rsidR="00FB18DA" w:rsidRPr="008B0A6C" w:rsidRDefault="00FB18DA">
            <w:pPr>
              <w:rPr>
                <w:b/>
                <w:bCs/>
                <w:sz w:val="28"/>
                <w:szCs w:val="28"/>
                <w:lang w:eastAsia="en-US"/>
              </w:rPr>
            </w:pPr>
            <w:r w:rsidRPr="008B0A6C">
              <w:rPr>
                <w:sz w:val="28"/>
                <w:szCs w:val="28"/>
                <w:lang w:eastAsia="en-US"/>
              </w:rPr>
              <w:t>5.3. Содержание семинаров, практических занятий</w:t>
            </w:r>
          </w:p>
        </w:tc>
        <w:tc>
          <w:tcPr>
            <w:tcW w:w="986" w:type="dxa"/>
          </w:tcPr>
          <w:p w14:paraId="29F2C8F2" w14:textId="7C57315D" w:rsidR="00FB18DA" w:rsidRPr="008B19B9" w:rsidRDefault="008B19B9" w:rsidP="008B0A6C">
            <w:pPr>
              <w:jc w:val="center"/>
              <w:rPr>
                <w:b/>
                <w:bCs/>
                <w:sz w:val="28"/>
                <w:szCs w:val="28"/>
                <w:lang w:eastAsia="en-US"/>
              </w:rPr>
            </w:pPr>
            <w:r w:rsidRPr="008B19B9">
              <w:rPr>
                <w:b/>
                <w:bCs/>
                <w:sz w:val="28"/>
                <w:szCs w:val="28"/>
                <w:lang w:eastAsia="en-US"/>
              </w:rPr>
              <w:t>8</w:t>
            </w:r>
          </w:p>
        </w:tc>
      </w:tr>
      <w:tr w:rsidR="00FB18DA" w:rsidRPr="00831051" w14:paraId="7171E45E" w14:textId="77777777">
        <w:tc>
          <w:tcPr>
            <w:tcW w:w="9209" w:type="dxa"/>
          </w:tcPr>
          <w:p w14:paraId="29268ADA" w14:textId="77777777" w:rsidR="00FB18DA" w:rsidRPr="008B0A6C" w:rsidRDefault="00FB18DA">
            <w:pPr>
              <w:rPr>
                <w:b/>
                <w:bCs/>
                <w:sz w:val="28"/>
                <w:szCs w:val="28"/>
                <w:lang w:eastAsia="en-US"/>
              </w:rPr>
            </w:pPr>
            <w:r w:rsidRPr="008B0A6C">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7A3385EF"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05220652" w14:textId="77777777">
        <w:tc>
          <w:tcPr>
            <w:tcW w:w="9209" w:type="dxa"/>
          </w:tcPr>
          <w:p w14:paraId="3952D931" w14:textId="77777777" w:rsidR="00FB18DA" w:rsidRPr="008B0A6C" w:rsidRDefault="00FB18DA">
            <w:pPr>
              <w:rPr>
                <w:b/>
                <w:bCs/>
                <w:sz w:val="28"/>
                <w:szCs w:val="28"/>
                <w:lang w:eastAsia="en-US"/>
              </w:rPr>
            </w:pPr>
            <w:r w:rsidRPr="008B0A6C">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03033C77"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402CD77D" w14:textId="77777777">
        <w:tc>
          <w:tcPr>
            <w:tcW w:w="9209" w:type="dxa"/>
          </w:tcPr>
          <w:p w14:paraId="055934B6" w14:textId="77777777" w:rsidR="00FB18DA" w:rsidRPr="008B0A6C" w:rsidRDefault="00FB18DA">
            <w:pPr>
              <w:rPr>
                <w:b/>
                <w:bCs/>
                <w:sz w:val="28"/>
                <w:szCs w:val="28"/>
                <w:lang w:eastAsia="en-US"/>
              </w:rPr>
            </w:pPr>
            <w:r w:rsidRPr="008B0A6C">
              <w:rPr>
                <w:sz w:val="28"/>
                <w:szCs w:val="28"/>
                <w:lang w:eastAsia="en-US"/>
              </w:rPr>
              <w:t>6.2. Перечень вопросов, заданий, тем для подготовки к текущему контролю</w:t>
            </w:r>
          </w:p>
        </w:tc>
        <w:tc>
          <w:tcPr>
            <w:tcW w:w="986" w:type="dxa"/>
          </w:tcPr>
          <w:p w14:paraId="4A47D114" w14:textId="5929A0C5" w:rsidR="00FB18DA" w:rsidRPr="008B19B9" w:rsidRDefault="008B19B9" w:rsidP="008B19B9">
            <w:pPr>
              <w:jc w:val="center"/>
              <w:rPr>
                <w:b/>
                <w:bCs/>
                <w:sz w:val="28"/>
                <w:szCs w:val="28"/>
                <w:lang w:eastAsia="en-US"/>
              </w:rPr>
            </w:pPr>
            <w:r w:rsidRPr="008B19B9">
              <w:rPr>
                <w:b/>
                <w:bCs/>
                <w:sz w:val="28"/>
                <w:szCs w:val="28"/>
                <w:lang w:eastAsia="en-US"/>
              </w:rPr>
              <w:t>10</w:t>
            </w:r>
          </w:p>
        </w:tc>
      </w:tr>
      <w:tr w:rsidR="00FB18DA" w:rsidRPr="00831051" w14:paraId="1B3BE12C" w14:textId="77777777">
        <w:tc>
          <w:tcPr>
            <w:tcW w:w="9209" w:type="dxa"/>
          </w:tcPr>
          <w:p w14:paraId="1353AD7B" w14:textId="77777777" w:rsidR="00FB18DA" w:rsidRPr="008B0A6C" w:rsidRDefault="00FB18DA">
            <w:pPr>
              <w:rPr>
                <w:b/>
                <w:bCs/>
                <w:sz w:val="28"/>
                <w:szCs w:val="28"/>
                <w:lang w:eastAsia="en-US"/>
              </w:rPr>
            </w:pPr>
            <w:r w:rsidRPr="008B0A6C">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301A79EC" w:rsidR="00FB18DA" w:rsidRPr="008B19B9" w:rsidRDefault="008B19B9" w:rsidP="008B19B9">
            <w:pPr>
              <w:jc w:val="center"/>
              <w:rPr>
                <w:b/>
                <w:bCs/>
                <w:sz w:val="28"/>
                <w:szCs w:val="28"/>
                <w:lang w:eastAsia="en-US"/>
              </w:rPr>
            </w:pPr>
            <w:r w:rsidRPr="008B19B9">
              <w:rPr>
                <w:b/>
                <w:bCs/>
                <w:sz w:val="28"/>
                <w:szCs w:val="28"/>
                <w:lang w:eastAsia="en-US"/>
              </w:rPr>
              <w:t>13</w:t>
            </w:r>
          </w:p>
        </w:tc>
      </w:tr>
      <w:tr w:rsidR="00FB18DA" w:rsidRPr="00831051" w14:paraId="4BFD74B7" w14:textId="77777777">
        <w:trPr>
          <w:trHeight w:val="503"/>
        </w:trPr>
        <w:tc>
          <w:tcPr>
            <w:tcW w:w="9209" w:type="dxa"/>
          </w:tcPr>
          <w:p w14:paraId="633A1559" w14:textId="77777777" w:rsidR="00FB18DA" w:rsidRPr="008B0A6C" w:rsidRDefault="00FB18DA">
            <w:pPr>
              <w:rPr>
                <w:b/>
                <w:bCs/>
                <w:sz w:val="28"/>
                <w:szCs w:val="28"/>
                <w:lang w:eastAsia="en-US"/>
              </w:rPr>
            </w:pPr>
            <w:r w:rsidRPr="008B0A6C">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FB14A72" w:rsidR="00FB18DA" w:rsidRPr="008B19B9" w:rsidRDefault="008B19B9" w:rsidP="008B19B9">
            <w:pPr>
              <w:jc w:val="center"/>
              <w:rPr>
                <w:b/>
                <w:bCs/>
                <w:sz w:val="28"/>
                <w:szCs w:val="28"/>
                <w:lang w:eastAsia="en-US"/>
              </w:rPr>
            </w:pPr>
            <w:r w:rsidRPr="008B19B9">
              <w:rPr>
                <w:b/>
                <w:bCs/>
                <w:sz w:val="28"/>
                <w:szCs w:val="28"/>
                <w:lang w:eastAsia="en-US"/>
              </w:rPr>
              <w:t>18</w:t>
            </w:r>
          </w:p>
        </w:tc>
      </w:tr>
      <w:tr w:rsidR="00FB18DA" w:rsidRPr="00831051" w14:paraId="33356628" w14:textId="77777777">
        <w:tc>
          <w:tcPr>
            <w:tcW w:w="9209" w:type="dxa"/>
          </w:tcPr>
          <w:p w14:paraId="557378C8" w14:textId="77777777" w:rsidR="00FB18DA" w:rsidRPr="008B0A6C" w:rsidRDefault="00FB18DA">
            <w:pPr>
              <w:rPr>
                <w:b/>
                <w:bCs/>
                <w:sz w:val="28"/>
                <w:szCs w:val="28"/>
                <w:lang w:eastAsia="en-US"/>
              </w:rPr>
            </w:pPr>
            <w:r w:rsidRPr="008B0A6C">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04F37474" w:rsidR="00FB18DA" w:rsidRPr="008B19B9" w:rsidRDefault="00545865" w:rsidP="008B0A6C">
            <w:pPr>
              <w:jc w:val="center"/>
              <w:rPr>
                <w:b/>
                <w:bCs/>
                <w:sz w:val="28"/>
                <w:szCs w:val="28"/>
                <w:lang w:eastAsia="en-US"/>
              </w:rPr>
            </w:pPr>
            <w:r w:rsidRPr="008B19B9">
              <w:rPr>
                <w:b/>
                <w:bCs/>
                <w:sz w:val="28"/>
                <w:szCs w:val="28"/>
                <w:lang w:eastAsia="en-US"/>
              </w:rPr>
              <w:t>19</w:t>
            </w:r>
          </w:p>
        </w:tc>
      </w:tr>
      <w:tr w:rsidR="00FB18DA" w:rsidRPr="00831051" w14:paraId="661E0BDC" w14:textId="77777777">
        <w:tc>
          <w:tcPr>
            <w:tcW w:w="9209" w:type="dxa"/>
          </w:tcPr>
          <w:p w14:paraId="229CD656" w14:textId="77777777" w:rsidR="00FB18DA" w:rsidRPr="008B0A6C" w:rsidRDefault="00FB18DA">
            <w:pPr>
              <w:rPr>
                <w:b/>
                <w:bCs/>
                <w:sz w:val="28"/>
                <w:szCs w:val="28"/>
                <w:lang w:eastAsia="en-US"/>
              </w:rPr>
            </w:pPr>
            <w:r w:rsidRPr="008B0A6C">
              <w:rPr>
                <w:sz w:val="28"/>
                <w:szCs w:val="28"/>
                <w:lang w:eastAsia="en-US"/>
              </w:rPr>
              <w:t>10. Методические указания для обучающихся по освоению дисциплины</w:t>
            </w:r>
          </w:p>
        </w:tc>
        <w:tc>
          <w:tcPr>
            <w:tcW w:w="986" w:type="dxa"/>
          </w:tcPr>
          <w:p w14:paraId="75D777DB" w14:textId="0E9063C4" w:rsidR="00FB18DA" w:rsidRPr="008B19B9" w:rsidRDefault="00545865" w:rsidP="00545865">
            <w:pPr>
              <w:jc w:val="center"/>
              <w:rPr>
                <w:b/>
                <w:bCs/>
                <w:sz w:val="28"/>
                <w:szCs w:val="28"/>
                <w:lang w:eastAsia="en-US"/>
              </w:rPr>
            </w:pPr>
            <w:r w:rsidRPr="008B19B9">
              <w:rPr>
                <w:b/>
                <w:bCs/>
                <w:sz w:val="28"/>
                <w:szCs w:val="28"/>
                <w:lang w:eastAsia="en-US"/>
              </w:rPr>
              <w:t>19</w:t>
            </w:r>
          </w:p>
        </w:tc>
      </w:tr>
      <w:tr w:rsidR="00FB18DA" w:rsidRPr="00831051" w14:paraId="3E277ADE" w14:textId="77777777">
        <w:tc>
          <w:tcPr>
            <w:tcW w:w="9209" w:type="dxa"/>
          </w:tcPr>
          <w:p w14:paraId="29B9E824" w14:textId="77777777" w:rsidR="00FB18DA" w:rsidRPr="008B0A6C" w:rsidRDefault="00FB18DA">
            <w:pPr>
              <w:rPr>
                <w:b/>
                <w:bCs/>
                <w:sz w:val="28"/>
                <w:szCs w:val="28"/>
                <w:lang w:eastAsia="en-US"/>
              </w:rPr>
            </w:pPr>
            <w:r w:rsidRPr="008B0A6C">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0EB4FA6F"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3</w:t>
            </w:r>
          </w:p>
        </w:tc>
      </w:tr>
      <w:tr w:rsidR="00FB18DA" w:rsidRPr="007E2F0F" w14:paraId="17DCF858" w14:textId="77777777">
        <w:tc>
          <w:tcPr>
            <w:tcW w:w="9209" w:type="dxa"/>
          </w:tcPr>
          <w:p w14:paraId="0BA166AD" w14:textId="77777777" w:rsidR="00FB18DA" w:rsidRPr="008B0A6C" w:rsidRDefault="00FB18DA">
            <w:pPr>
              <w:rPr>
                <w:b/>
                <w:bCs/>
                <w:sz w:val="28"/>
                <w:szCs w:val="28"/>
                <w:lang w:eastAsia="en-US"/>
              </w:rPr>
            </w:pPr>
            <w:r w:rsidRPr="008B0A6C">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2192CA0A"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4</w:t>
            </w:r>
          </w:p>
        </w:tc>
      </w:tr>
    </w:tbl>
    <w:p w14:paraId="13300B7B" w14:textId="77777777" w:rsidR="00FB18DA" w:rsidRPr="007E2F0F" w:rsidRDefault="00FB18DA">
      <w:pPr>
        <w:rPr>
          <w:b/>
          <w:bCs/>
          <w:kern w:val="36"/>
          <w:sz w:val="28"/>
          <w:szCs w:val="28"/>
        </w:rPr>
      </w:pPr>
    </w:p>
    <w:p w14:paraId="35353A69" w14:textId="77777777" w:rsidR="00FB18DA" w:rsidRPr="007E2F0F"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FAB927" w14:textId="77777777" w:rsidR="00FB18DA" w:rsidRPr="007E2F0F" w:rsidRDefault="00FB18DA" w:rsidP="002F4B94">
      <w:pPr>
        <w:tabs>
          <w:tab w:val="left" w:pos="540"/>
        </w:tabs>
        <w:jc w:val="both"/>
        <w:rPr>
          <w:b/>
          <w:bCs/>
          <w:sz w:val="28"/>
          <w:szCs w:val="28"/>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5"/>
        <w:gridCol w:w="2551"/>
        <w:gridCol w:w="3402"/>
        <w:gridCol w:w="3330"/>
      </w:tblGrid>
      <w:tr w:rsidR="00FB18DA" w:rsidRPr="007E2F0F" w14:paraId="1256D545" w14:textId="77777777" w:rsidTr="009976DC">
        <w:tc>
          <w:tcPr>
            <w:tcW w:w="1065"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551"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3402"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330"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9976DC">
        <w:tc>
          <w:tcPr>
            <w:tcW w:w="1065"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551"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3402" w:type="dxa"/>
          </w:tcPr>
          <w:p w14:paraId="03BA367F" w14:textId="23B359F2" w:rsidR="007E1AC4" w:rsidRDefault="00646DB4" w:rsidP="00646DB4">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1. </w:t>
            </w:r>
            <w:r w:rsidR="007E1AC4"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1E6561A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2415351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57DAC9E7"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650B5A4B" w14:textId="0E9A88FF" w:rsidR="00FB18DA" w:rsidRDefault="00646DB4" w:rsidP="007E1AC4">
            <w:pPr>
              <w:ind w:hanging="47"/>
              <w:jc w:val="both"/>
            </w:pPr>
            <w:r>
              <w:t>2. </w:t>
            </w:r>
            <w:r w:rsidR="007E1AC4" w:rsidRPr="00F73EAB">
              <w:t>Применяет современные отечественные и зарубежные переговорные технологии в ходе деловых коммуникаций.</w:t>
            </w:r>
          </w:p>
          <w:p w14:paraId="7F93DDD6" w14:textId="77777777" w:rsidR="00FB18DA" w:rsidRDefault="00FB18DA" w:rsidP="007E1AC4">
            <w:pPr>
              <w:ind w:hanging="47"/>
              <w:jc w:val="both"/>
            </w:pPr>
          </w:p>
          <w:p w14:paraId="66B25ED7" w14:textId="77777777" w:rsidR="00FB18DA" w:rsidRDefault="00FB18DA" w:rsidP="008B0A6C">
            <w:pPr>
              <w:jc w:val="both"/>
            </w:pPr>
          </w:p>
          <w:p w14:paraId="3CD4DCAA" w14:textId="61EA5B97" w:rsidR="00FB18DA" w:rsidRPr="007E2F0F" w:rsidRDefault="00FB18DA" w:rsidP="008B0A6C">
            <w:pPr>
              <w:tabs>
                <w:tab w:val="left" w:pos="540"/>
              </w:tabs>
              <w:jc w:val="both"/>
              <w:rPr>
                <w:lang w:eastAsia="en-US"/>
              </w:rPr>
            </w:pPr>
          </w:p>
        </w:tc>
        <w:tc>
          <w:tcPr>
            <w:tcW w:w="3330" w:type="dxa"/>
          </w:tcPr>
          <w:p w14:paraId="074D5EBB" w14:textId="77777777" w:rsidR="00FB18DA" w:rsidRDefault="007E1AC4" w:rsidP="008B0A6C">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r>
      <w:tr w:rsidR="00FB18DA" w:rsidRPr="007E2F0F" w14:paraId="66D10F88" w14:textId="77777777" w:rsidTr="009976DC">
        <w:tc>
          <w:tcPr>
            <w:tcW w:w="1065" w:type="dxa"/>
          </w:tcPr>
          <w:p w14:paraId="47E4CABD" w14:textId="073A1966" w:rsidR="00FB18DA" w:rsidRPr="007E2F0F" w:rsidRDefault="00FB18DA" w:rsidP="008B0A6C">
            <w:pPr>
              <w:tabs>
                <w:tab w:val="left" w:pos="540"/>
              </w:tabs>
              <w:jc w:val="both"/>
              <w:rPr>
                <w:lang w:eastAsia="en-US"/>
              </w:rPr>
            </w:pPr>
            <w:r>
              <w:rPr>
                <w:lang w:eastAsia="en-US"/>
              </w:rPr>
              <w:t>УК-</w:t>
            </w:r>
            <w:r w:rsidR="004E7751">
              <w:rPr>
                <w:lang w:eastAsia="en-US"/>
              </w:rPr>
              <w:t>2</w:t>
            </w:r>
          </w:p>
        </w:tc>
        <w:tc>
          <w:tcPr>
            <w:tcW w:w="2551" w:type="dxa"/>
          </w:tcPr>
          <w:p w14:paraId="2F429DDC" w14:textId="25CCAAA3" w:rsidR="00FB18DA" w:rsidRPr="007E1AC4" w:rsidRDefault="007E1AC4" w:rsidP="007E1A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3402" w:type="dxa"/>
          </w:tcPr>
          <w:p w14:paraId="34E4BA17" w14:textId="5BEDCD50" w:rsidR="007E1AC4" w:rsidRDefault="007E1AC4" w:rsidP="007E1AC4">
            <w:pPr>
              <w:jc w:val="both"/>
              <w:rPr>
                <w:bCs/>
                <w:color w:val="000000"/>
              </w:rPr>
            </w:pPr>
            <w:r w:rsidRPr="002308BB">
              <w:rPr>
                <w:color w:val="000000"/>
              </w:rPr>
              <w:t>1.</w:t>
            </w:r>
            <w:r w:rsidR="00646DB4">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94DC7DE" w14:textId="77777777" w:rsidR="007E1AC4" w:rsidRDefault="007E1AC4" w:rsidP="007E1AC4">
            <w:pPr>
              <w:jc w:val="both"/>
              <w:rPr>
                <w:bCs/>
                <w:color w:val="000000"/>
              </w:rPr>
            </w:pPr>
          </w:p>
          <w:p w14:paraId="024020E7" w14:textId="77777777" w:rsidR="007E1AC4" w:rsidRDefault="007E1AC4" w:rsidP="007E1AC4">
            <w:pPr>
              <w:jc w:val="both"/>
              <w:rPr>
                <w:bCs/>
                <w:color w:val="000000"/>
              </w:rPr>
            </w:pPr>
          </w:p>
          <w:p w14:paraId="7C9389A4" w14:textId="77777777" w:rsidR="007E1AC4" w:rsidRDefault="007E1AC4" w:rsidP="007E1AC4">
            <w:pPr>
              <w:jc w:val="both"/>
              <w:rPr>
                <w:bCs/>
                <w:color w:val="000000"/>
              </w:rPr>
            </w:pPr>
          </w:p>
          <w:p w14:paraId="7B8B25D6" w14:textId="77777777" w:rsidR="007E1AC4" w:rsidRDefault="007E1AC4" w:rsidP="007E1AC4">
            <w:pPr>
              <w:jc w:val="both"/>
              <w:rPr>
                <w:bCs/>
                <w:color w:val="000000"/>
              </w:rPr>
            </w:pPr>
          </w:p>
          <w:p w14:paraId="7E5FC9D6" w14:textId="77777777" w:rsidR="007E1AC4" w:rsidRDefault="007E1AC4" w:rsidP="007E1AC4">
            <w:pPr>
              <w:jc w:val="both"/>
              <w:rPr>
                <w:bCs/>
                <w:color w:val="000000"/>
              </w:rPr>
            </w:pPr>
          </w:p>
          <w:p w14:paraId="11824151" w14:textId="77777777" w:rsidR="007E1AC4" w:rsidRDefault="007E1AC4" w:rsidP="007E1AC4">
            <w:pPr>
              <w:jc w:val="both"/>
              <w:rPr>
                <w:bCs/>
                <w:color w:val="000000"/>
              </w:rPr>
            </w:pPr>
          </w:p>
          <w:p w14:paraId="0EDBACD2" w14:textId="77777777" w:rsidR="007E1AC4" w:rsidRDefault="007E1AC4" w:rsidP="007E1AC4">
            <w:pPr>
              <w:jc w:val="both"/>
              <w:rPr>
                <w:bCs/>
                <w:color w:val="000000"/>
              </w:rPr>
            </w:pPr>
          </w:p>
          <w:p w14:paraId="36BA289B" w14:textId="77777777" w:rsidR="007E1AC4" w:rsidRDefault="007E1AC4" w:rsidP="007E1AC4">
            <w:pPr>
              <w:jc w:val="both"/>
              <w:rPr>
                <w:bCs/>
                <w:color w:val="000000"/>
              </w:rPr>
            </w:pPr>
          </w:p>
          <w:p w14:paraId="11BD50A5" w14:textId="77777777" w:rsidR="007E1AC4" w:rsidRPr="002308BB" w:rsidRDefault="007E1AC4" w:rsidP="007E1AC4">
            <w:pPr>
              <w:jc w:val="both"/>
              <w:rPr>
                <w:bCs/>
                <w:color w:val="000000"/>
              </w:rPr>
            </w:pPr>
          </w:p>
          <w:p w14:paraId="1B7039F8" w14:textId="77777777" w:rsidR="009976DC" w:rsidRDefault="007E1AC4" w:rsidP="007E1AC4">
            <w:pPr>
              <w:jc w:val="both"/>
              <w:rPr>
                <w:color w:val="000000"/>
              </w:rPr>
            </w:pPr>
            <w:r w:rsidRPr="002308BB">
              <w:rPr>
                <w:color w:val="000000"/>
              </w:rPr>
              <w:t>2.</w:t>
            </w:r>
            <w:r w:rsidR="00646DB4">
              <w:rPr>
                <w:color w:val="000000"/>
              </w:rPr>
              <w:t> </w:t>
            </w:r>
            <w:r w:rsidRPr="002308BB">
              <w:rPr>
                <w:color w:val="000000"/>
              </w:rPr>
              <w:t xml:space="preserve">Ведет деловую переписку, </w:t>
            </w:r>
            <w:r w:rsidRPr="002308BB">
              <w:rPr>
                <w:color w:val="000000"/>
              </w:rPr>
              <w:lastRenderedPageBreak/>
              <w:t>учитывая   особенности официально</w:t>
            </w:r>
            <w:r>
              <w:rPr>
                <w:color w:val="000000"/>
              </w:rPr>
              <w:t xml:space="preserve"> </w:t>
            </w:r>
            <w:r w:rsidRPr="002308BB">
              <w:rPr>
                <w:color w:val="000000"/>
              </w:rPr>
              <w:t>- делового стиля и речевого этикета.</w:t>
            </w:r>
          </w:p>
          <w:p w14:paraId="45C3CDEF" w14:textId="00B0D88D" w:rsidR="007E1AC4" w:rsidRPr="002308BB" w:rsidRDefault="007E1AC4" w:rsidP="007E1AC4">
            <w:pPr>
              <w:jc w:val="both"/>
              <w:rPr>
                <w:color w:val="000000"/>
              </w:rPr>
            </w:pPr>
            <w:r w:rsidRPr="002308BB">
              <w:rPr>
                <w:color w:val="000000"/>
              </w:rPr>
              <w:t xml:space="preserve"> </w:t>
            </w:r>
          </w:p>
          <w:p w14:paraId="03C031E7" w14:textId="77777777" w:rsidR="007E1AC4" w:rsidRDefault="007E1AC4" w:rsidP="007E1AC4">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7D45E00E" w14:textId="36B0D4F5" w:rsidR="007E1AC4" w:rsidRPr="002308BB" w:rsidRDefault="007E1AC4" w:rsidP="007E1AC4">
            <w:pPr>
              <w:jc w:val="both"/>
              <w:rPr>
                <w:bCs/>
                <w:color w:val="000000"/>
              </w:rPr>
            </w:pPr>
          </w:p>
          <w:p w14:paraId="50A4AC82" w14:textId="2C4F1E4D" w:rsidR="00FB18DA" w:rsidRPr="007E2F0F" w:rsidRDefault="00646DB4" w:rsidP="007E1AC4">
            <w:pPr>
              <w:tabs>
                <w:tab w:val="left" w:pos="540"/>
              </w:tabs>
              <w:jc w:val="both"/>
              <w:rPr>
                <w:lang w:eastAsia="en-US"/>
              </w:rPr>
            </w:pPr>
            <w:r>
              <w:t>4. </w:t>
            </w:r>
            <w:r w:rsidR="007E1AC4" w:rsidRPr="002308BB">
              <w:t xml:space="preserve">Использует лексико-грамматические и стилистические ресурсы </w:t>
            </w:r>
            <w:r w:rsidR="007E1AC4" w:rsidRPr="002308BB">
              <w:rPr>
                <w:bCs/>
                <w:color w:val="000000"/>
              </w:rPr>
              <w:t>на государственном языке Российской Федерации</w:t>
            </w:r>
            <w:r w:rsidR="007E1AC4">
              <w:rPr>
                <w:bCs/>
                <w:color w:val="000000"/>
              </w:rPr>
              <w:t xml:space="preserve"> </w:t>
            </w:r>
            <w:r w:rsidR="007E1AC4" w:rsidRPr="002308BB">
              <w:t>в зависимости от решаемой коммуникативной, в том числе профессиональной, задачи.</w:t>
            </w:r>
          </w:p>
        </w:tc>
        <w:tc>
          <w:tcPr>
            <w:tcW w:w="3330" w:type="dxa"/>
          </w:tcPr>
          <w:p w14:paraId="7FE9B62B" w14:textId="3582E9E8" w:rsidR="00FB18DA" w:rsidRDefault="007E1AC4" w:rsidP="008B0A6C">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w:t>
            </w:r>
            <w:r>
              <w:rPr>
                <w:bCs/>
                <w:color w:val="000000"/>
              </w:rPr>
              <w:lastRenderedPageBreak/>
              <w:t>переписки.</w:t>
            </w:r>
          </w:p>
          <w:p w14:paraId="65736586" w14:textId="2B7AC456"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FCADFED" w14:textId="77777777" w:rsidR="009976DC" w:rsidRDefault="009976DC"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77777777"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77777777" w:rsidR="00FB18DA" w:rsidRDefault="00FB18DA" w:rsidP="00E50FB0">
      <w:pPr>
        <w:jc w:val="both"/>
        <w:rPr>
          <w:b/>
          <w:bCs/>
          <w:sz w:val="28"/>
          <w:szCs w:val="28"/>
        </w:rPr>
      </w:pPr>
    </w:p>
    <w:p w14:paraId="72365E29" w14:textId="77777777" w:rsidR="00FB18DA" w:rsidRDefault="00FB18DA"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0295CE63" w14:textId="77777777" w:rsidR="00241F0B" w:rsidRDefault="00FB18DA" w:rsidP="009976DC">
      <w:pPr>
        <w:tabs>
          <w:tab w:val="left" w:pos="900"/>
          <w:tab w:val="left" w:pos="1260"/>
        </w:tabs>
        <w:spacing w:line="360" w:lineRule="auto"/>
        <w:ind w:left="-284"/>
        <w:jc w:val="both"/>
        <w:rPr>
          <w:b/>
          <w:bCs/>
          <w:sz w:val="28"/>
          <w:szCs w:val="28"/>
        </w:rPr>
      </w:pPr>
      <w:r>
        <w:rPr>
          <w:sz w:val="28"/>
          <w:szCs w:val="28"/>
        </w:rPr>
        <w:tab/>
        <w:t>«Навыки устной и письменной коммуникации</w:t>
      </w:r>
      <w:r w:rsidRPr="007E2F0F">
        <w:rPr>
          <w:sz w:val="28"/>
          <w:szCs w:val="28"/>
        </w:rPr>
        <w:t>»</w:t>
      </w:r>
      <w:r w:rsidR="00072A93">
        <w:rPr>
          <w:sz w:val="28"/>
          <w:szCs w:val="28"/>
        </w:rPr>
        <w:t xml:space="preserve"> </w:t>
      </w:r>
      <w:r w:rsidRPr="00DC0CDB">
        <w:rPr>
          <w:sz w:val="28"/>
          <w:szCs w:val="28"/>
        </w:rPr>
        <w:t xml:space="preserve">является дисциплиной </w:t>
      </w:r>
      <w:r w:rsidR="00072A93" w:rsidRPr="00372792">
        <w:rPr>
          <w:rFonts w:eastAsia="SimSun"/>
          <w:sz w:val="28"/>
          <w:szCs w:val="28"/>
        </w:rPr>
        <w:t>цикла профиля «элективный»</w:t>
      </w:r>
      <w:r w:rsidR="00072A93">
        <w:rPr>
          <w:rFonts w:eastAsia="SimSun"/>
          <w:sz w:val="28"/>
          <w:szCs w:val="28"/>
        </w:rPr>
        <w:t xml:space="preserve"> </w:t>
      </w:r>
      <w:r w:rsidR="00072A93">
        <w:rPr>
          <w:sz w:val="28"/>
          <w:szCs w:val="28"/>
        </w:rPr>
        <w:t>по выбору,</w:t>
      </w:r>
      <w:r>
        <w:rPr>
          <w:sz w:val="28"/>
          <w:szCs w:val="28"/>
        </w:rPr>
        <w:t xml:space="preserve"> </w:t>
      </w:r>
      <w:r w:rsidRPr="00DC0CDB">
        <w:rPr>
          <w:sz w:val="28"/>
          <w:szCs w:val="28"/>
        </w:rPr>
        <w:t>направлени</w:t>
      </w:r>
      <w:r>
        <w:rPr>
          <w:sz w:val="28"/>
          <w:szCs w:val="28"/>
        </w:rPr>
        <w:t>я</w:t>
      </w:r>
      <w:r w:rsidRPr="00DC0CDB">
        <w:rPr>
          <w:sz w:val="28"/>
          <w:szCs w:val="28"/>
        </w:rPr>
        <w:t xml:space="preserve"> подготовки</w:t>
      </w:r>
      <w:r w:rsidR="00072A93">
        <w:rPr>
          <w:sz w:val="28"/>
          <w:szCs w:val="28"/>
        </w:rPr>
        <w:t xml:space="preserve"> </w:t>
      </w:r>
      <w:r w:rsidR="00B61318">
        <w:rPr>
          <w:sz w:val="28"/>
          <w:szCs w:val="28"/>
        </w:rPr>
        <w:t>38</w:t>
      </w:r>
      <w:r w:rsidR="00B61318" w:rsidRPr="008A16EA">
        <w:rPr>
          <w:sz w:val="28"/>
          <w:szCs w:val="28"/>
        </w:rPr>
        <w:t>.0</w:t>
      </w:r>
      <w:r w:rsidR="00B61318">
        <w:rPr>
          <w:sz w:val="28"/>
          <w:szCs w:val="28"/>
        </w:rPr>
        <w:t>3</w:t>
      </w:r>
      <w:r w:rsidR="00B61318" w:rsidRPr="008A16EA">
        <w:rPr>
          <w:sz w:val="28"/>
          <w:szCs w:val="28"/>
        </w:rPr>
        <w:t>.0</w:t>
      </w:r>
      <w:r w:rsidR="00B61318">
        <w:rPr>
          <w:sz w:val="28"/>
          <w:szCs w:val="28"/>
        </w:rPr>
        <w:t>2</w:t>
      </w:r>
      <w:r w:rsidR="00646DB4">
        <w:rPr>
          <w:sz w:val="28"/>
          <w:szCs w:val="28"/>
        </w:rPr>
        <w:t> </w:t>
      </w:r>
      <w:r w:rsidR="00B61318">
        <w:rPr>
          <w:sz w:val="28"/>
          <w:szCs w:val="28"/>
        </w:rPr>
        <w:t>«</w:t>
      </w:r>
      <w:r w:rsidR="00B61318" w:rsidRPr="000251FF">
        <w:rPr>
          <w:sz w:val="28"/>
          <w:szCs w:val="28"/>
        </w:rPr>
        <w:t>Менеджмент</w:t>
      </w:r>
      <w:r w:rsidR="00B61318">
        <w:rPr>
          <w:sz w:val="28"/>
          <w:szCs w:val="28"/>
        </w:rPr>
        <w:t>»</w:t>
      </w:r>
      <w:r w:rsidR="00646DB4">
        <w:rPr>
          <w:sz w:val="28"/>
          <w:szCs w:val="28"/>
        </w:rPr>
        <w:t>, ОП «Управление бизнесом </w:t>
      </w:r>
      <w:r w:rsidR="00B61318" w:rsidRPr="000251FF">
        <w:rPr>
          <w:sz w:val="28"/>
          <w:szCs w:val="28"/>
        </w:rPr>
        <w:t>/ </w:t>
      </w:r>
      <w:r w:rsidR="00B61318" w:rsidRPr="000251FF">
        <w:rPr>
          <w:sz w:val="28"/>
          <w:szCs w:val="28"/>
          <w:lang w:val="en-US"/>
        </w:rPr>
        <w:t>Bachelor</w:t>
      </w:r>
      <w:r w:rsidR="00B61318" w:rsidRPr="000251FF">
        <w:t> </w:t>
      </w:r>
      <w:r w:rsidR="00B61318" w:rsidRPr="000251FF">
        <w:rPr>
          <w:sz w:val="28"/>
          <w:szCs w:val="28"/>
          <w:lang w:val="en-US"/>
        </w:rPr>
        <w:t>of</w:t>
      </w:r>
      <w:r w:rsidR="00B61318" w:rsidRPr="000251FF">
        <w:t> </w:t>
      </w:r>
      <w:r w:rsidR="00B61318" w:rsidRPr="000251FF">
        <w:rPr>
          <w:sz w:val="28"/>
          <w:szCs w:val="28"/>
          <w:lang w:val="en-US"/>
        </w:rPr>
        <w:t>Business</w:t>
      </w:r>
      <w:r w:rsidR="00B61318" w:rsidRPr="000251FF">
        <w:t> </w:t>
      </w:r>
      <w:r w:rsidR="00B61318" w:rsidRPr="000251FF">
        <w:rPr>
          <w:sz w:val="28"/>
          <w:szCs w:val="28"/>
          <w:lang w:val="en-US"/>
        </w:rPr>
        <w:t>Administration</w:t>
      </w:r>
      <w:r w:rsidR="00B61318" w:rsidRPr="000251FF">
        <w:rPr>
          <w:sz w:val="28"/>
          <w:szCs w:val="28"/>
        </w:rPr>
        <w:t> (ВВА)</w:t>
      </w:r>
      <w:r w:rsidR="00646DB4">
        <w:rPr>
          <w:sz w:val="28"/>
          <w:szCs w:val="28"/>
        </w:rPr>
        <w:t>», </w:t>
      </w:r>
      <w:r w:rsidR="00B61318">
        <w:rPr>
          <w:sz w:val="28"/>
          <w:szCs w:val="28"/>
        </w:rPr>
        <w:t>профиль</w:t>
      </w:r>
      <w:r w:rsidR="00B61318" w:rsidRPr="000251FF">
        <w:rPr>
          <w:b/>
          <w:bCs/>
          <w:sz w:val="28"/>
          <w:szCs w:val="28"/>
        </w:rPr>
        <w:t> </w:t>
      </w:r>
      <w:r w:rsidR="00B61318">
        <w:rPr>
          <w:b/>
          <w:bCs/>
          <w:sz w:val="28"/>
          <w:szCs w:val="28"/>
        </w:rPr>
        <w:t>«</w:t>
      </w:r>
      <w:r w:rsidR="00646DB4">
        <w:rPr>
          <w:sz w:val="28"/>
          <w:szCs w:val="28"/>
        </w:rPr>
        <w:t>Бизнес и предпринимательство/ Business &amp; </w:t>
      </w:r>
      <w:r w:rsidR="00B61318" w:rsidRPr="000251FF">
        <w:rPr>
          <w:sz w:val="28"/>
          <w:szCs w:val="28"/>
        </w:rPr>
        <w:t>Entrepreneurship</w:t>
      </w:r>
      <w:r w:rsidR="00B61318">
        <w:rPr>
          <w:sz w:val="28"/>
          <w:szCs w:val="28"/>
        </w:rPr>
        <w:t>»</w:t>
      </w:r>
      <w:r w:rsidR="00072A93">
        <w:rPr>
          <w:sz w:val="28"/>
          <w:szCs w:val="28"/>
        </w:rPr>
        <w:t xml:space="preserve">,  </w:t>
      </w:r>
      <w:r w:rsidR="009976DC">
        <w:rPr>
          <w:sz w:val="28"/>
          <w:szCs w:val="28"/>
        </w:rPr>
        <w:t>ОП «Управление бизнесом </w:t>
      </w:r>
      <w:r w:rsidR="00CC76B8" w:rsidRPr="000251FF">
        <w:rPr>
          <w:sz w:val="28"/>
          <w:szCs w:val="28"/>
        </w:rPr>
        <w:t>/ </w:t>
      </w:r>
      <w:r w:rsidR="00CC76B8" w:rsidRPr="000251FF">
        <w:rPr>
          <w:sz w:val="28"/>
          <w:szCs w:val="28"/>
          <w:lang w:val="en-US"/>
        </w:rPr>
        <w:t>Bachelor</w:t>
      </w:r>
      <w:r w:rsidR="00CC76B8" w:rsidRPr="000251FF">
        <w:t> </w:t>
      </w:r>
      <w:r w:rsidR="00CC76B8" w:rsidRPr="000251FF">
        <w:rPr>
          <w:sz w:val="28"/>
          <w:szCs w:val="28"/>
          <w:lang w:val="en-US"/>
        </w:rPr>
        <w:t>of</w:t>
      </w:r>
      <w:r w:rsidR="00CC76B8" w:rsidRPr="000251FF">
        <w:t> </w:t>
      </w:r>
      <w:r w:rsidR="00CC76B8" w:rsidRPr="000251FF">
        <w:rPr>
          <w:sz w:val="28"/>
          <w:szCs w:val="28"/>
          <w:lang w:val="en-US"/>
        </w:rPr>
        <w:t>Business</w:t>
      </w:r>
      <w:r w:rsidR="00CC76B8" w:rsidRPr="000251FF">
        <w:t> </w:t>
      </w:r>
      <w:r w:rsidR="00CC76B8" w:rsidRPr="000251FF">
        <w:rPr>
          <w:sz w:val="28"/>
          <w:szCs w:val="28"/>
          <w:lang w:val="en-US"/>
        </w:rPr>
        <w:t>Administration</w:t>
      </w:r>
      <w:r w:rsidR="00CC76B8" w:rsidRPr="000251FF">
        <w:rPr>
          <w:sz w:val="28"/>
          <w:szCs w:val="28"/>
        </w:rPr>
        <w:t> (ВВА)</w:t>
      </w:r>
      <w:r w:rsidR="009976DC">
        <w:rPr>
          <w:sz w:val="28"/>
          <w:szCs w:val="28"/>
        </w:rPr>
        <w:t>»,</w:t>
      </w:r>
      <w:r w:rsidR="009976DC">
        <w:t> </w:t>
      </w:r>
      <w:r w:rsidR="00CC76B8">
        <w:rPr>
          <w:sz w:val="28"/>
          <w:szCs w:val="28"/>
        </w:rPr>
        <w:t>профиль</w:t>
      </w:r>
      <w:r w:rsidR="00CC76B8" w:rsidRPr="000251FF">
        <w:rPr>
          <w:b/>
          <w:bCs/>
          <w:sz w:val="28"/>
          <w:szCs w:val="28"/>
        </w:rPr>
        <w:t> </w:t>
      </w:r>
    </w:p>
    <w:p w14:paraId="75F417C9" w14:textId="7D5D626C" w:rsidR="00CC76B8" w:rsidRPr="00A52113" w:rsidRDefault="00CC76B8" w:rsidP="009976DC">
      <w:pPr>
        <w:tabs>
          <w:tab w:val="left" w:pos="900"/>
          <w:tab w:val="left" w:pos="1260"/>
        </w:tabs>
        <w:spacing w:line="360" w:lineRule="auto"/>
        <w:ind w:left="-284"/>
        <w:jc w:val="both"/>
        <w:rPr>
          <w:sz w:val="28"/>
          <w:szCs w:val="28"/>
        </w:rPr>
      </w:pPr>
      <w:r>
        <w:rPr>
          <w:b/>
          <w:bCs/>
          <w:sz w:val="28"/>
          <w:szCs w:val="28"/>
        </w:rPr>
        <w:t>«</w:t>
      </w:r>
      <w:r>
        <w:rPr>
          <w:sz w:val="28"/>
          <w:szCs w:val="28"/>
        </w:rPr>
        <w:t>Управление маркетингом / Marketing Management».</w:t>
      </w:r>
    </w:p>
    <w:p w14:paraId="62C2ACF1" w14:textId="2BE45ECD" w:rsidR="00FB18DA" w:rsidRDefault="00FB18DA" w:rsidP="000602E2">
      <w:pPr>
        <w:tabs>
          <w:tab w:val="left" w:pos="900"/>
          <w:tab w:val="left" w:pos="1260"/>
        </w:tabs>
        <w:spacing w:line="360" w:lineRule="auto"/>
        <w:jc w:val="both"/>
        <w:rPr>
          <w:sz w:val="28"/>
          <w:szCs w:val="28"/>
        </w:rPr>
      </w:pPr>
    </w:p>
    <w:p w14:paraId="7315B77C" w14:textId="54A13074" w:rsidR="009976DC" w:rsidRDefault="009976DC" w:rsidP="000602E2">
      <w:pPr>
        <w:tabs>
          <w:tab w:val="left" w:pos="900"/>
          <w:tab w:val="left" w:pos="1260"/>
        </w:tabs>
        <w:spacing w:line="360" w:lineRule="auto"/>
        <w:jc w:val="both"/>
        <w:rPr>
          <w:sz w:val="28"/>
          <w:szCs w:val="28"/>
        </w:rPr>
      </w:pPr>
    </w:p>
    <w:p w14:paraId="46CCC4DB" w14:textId="37DBE459" w:rsidR="009976DC" w:rsidRDefault="009976DC" w:rsidP="000602E2">
      <w:pPr>
        <w:tabs>
          <w:tab w:val="left" w:pos="900"/>
          <w:tab w:val="left" w:pos="1260"/>
        </w:tabs>
        <w:spacing w:line="360" w:lineRule="auto"/>
        <w:jc w:val="both"/>
        <w:rPr>
          <w:sz w:val="28"/>
          <w:szCs w:val="28"/>
        </w:rPr>
      </w:pPr>
    </w:p>
    <w:p w14:paraId="09D3FDE1" w14:textId="39B086FA" w:rsidR="009976DC" w:rsidRDefault="009976DC" w:rsidP="000602E2">
      <w:pPr>
        <w:tabs>
          <w:tab w:val="left" w:pos="900"/>
          <w:tab w:val="left" w:pos="1260"/>
        </w:tabs>
        <w:spacing w:line="360" w:lineRule="auto"/>
        <w:jc w:val="both"/>
        <w:rPr>
          <w:sz w:val="28"/>
          <w:szCs w:val="28"/>
        </w:rPr>
      </w:pPr>
    </w:p>
    <w:p w14:paraId="4436FD63" w14:textId="2360EADA" w:rsidR="00350F66" w:rsidRDefault="00350F66" w:rsidP="000602E2">
      <w:pPr>
        <w:tabs>
          <w:tab w:val="left" w:pos="900"/>
          <w:tab w:val="left" w:pos="1260"/>
        </w:tabs>
        <w:spacing w:line="360" w:lineRule="auto"/>
        <w:jc w:val="both"/>
        <w:rPr>
          <w:sz w:val="28"/>
          <w:szCs w:val="28"/>
        </w:rPr>
      </w:pPr>
    </w:p>
    <w:p w14:paraId="581E64B7" w14:textId="229E37F8" w:rsidR="00350F66" w:rsidRDefault="00350F66" w:rsidP="000602E2">
      <w:pPr>
        <w:tabs>
          <w:tab w:val="left" w:pos="900"/>
          <w:tab w:val="left" w:pos="1260"/>
        </w:tabs>
        <w:spacing w:line="360" w:lineRule="auto"/>
        <w:jc w:val="both"/>
        <w:rPr>
          <w:sz w:val="28"/>
          <w:szCs w:val="28"/>
        </w:rPr>
      </w:pPr>
    </w:p>
    <w:p w14:paraId="2AD5D978" w14:textId="45B5ED4E" w:rsidR="00350F66" w:rsidRDefault="00350F66" w:rsidP="000602E2">
      <w:pPr>
        <w:tabs>
          <w:tab w:val="left" w:pos="900"/>
          <w:tab w:val="left" w:pos="1260"/>
        </w:tabs>
        <w:spacing w:line="360" w:lineRule="auto"/>
        <w:jc w:val="both"/>
        <w:rPr>
          <w:sz w:val="28"/>
          <w:szCs w:val="28"/>
        </w:rPr>
      </w:pPr>
    </w:p>
    <w:p w14:paraId="6F5DB30F" w14:textId="77777777" w:rsidR="00350F66" w:rsidRPr="00DC0CDB" w:rsidRDefault="00350F66" w:rsidP="000602E2">
      <w:pPr>
        <w:tabs>
          <w:tab w:val="left" w:pos="900"/>
          <w:tab w:val="left" w:pos="1260"/>
        </w:tabs>
        <w:spacing w:line="360" w:lineRule="auto"/>
        <w:jc w:val="both"/>
        <w:rPr>
          <w:sz w:val="28"/>
          <w:szCs w:val="28"/>
        </w:rPr>
      </w:pPr>
    </w:p>
    <w:p w14:paraId="61718B37" w14:textId="77777777" w:rsidR="00FB18DA" w:rsidRPr="00DC0CDB" w:rsidRDefault="00FB18DA" w:rsidP="00064C61">
      <w:pPr>
        <w:widowControl w:val="0"/>
        <w:autoSpaceDE w:val="0"/>
        <w:autoSpaceDN w:val="0"/>
        <w:adjustRightInd w:val="0"/>
        <w:jc w:val="both"/>
        <w:rPr>
          <w:b/>
          <w:bCs/>
          <w:sz w:val="28"/>
          <w:szCs w:val="28"/>
        </w:rPr>
      </w:pPr>
    </w:p>
    <w:p w14:paraId="5BF6ABDF" w14:textId="77777777" w:rsidR="00FB18DA" w:rsidRPr="007E2F0F" w:rsidRDefault="00FB18DA" w:rsidP="00350F66">
      <w:pPr>
        <w:widowControl w:val="0"/>
        <w:autoSpaceDE w:val="0"/>
        <w:autoSpaceDN w:val="0"/>
        <w:adjustRightInd w:val="0"/>
        <w:spacing w:line="360"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212C839F" w14:textId="77F92A0D" w:rsidR="00FB18DA" w:rsidRDefault="00FB18DA" w:rsidP="00064C61">
      <w:pPr>
        <w:keepNext/>
        <w:widowControl w:val="0"/>
        <w:autoSpaceDE w:val="0"/>
        <w:autoSpaceDN w:val="0"/>
        <w:adjustRightInd w:val="0"/>
        <w:ind w:left="567"/>
        <w:jc w:val="right"/>
        <w:rPr>
          <w:sz w:val="28"/>
          <w:szCs w:val="28"/>
        </w:rPr>
      </w:pPr>
      <w:r w:rsidRPr="007E2F0F">
        <w:rPr>
          <w:sz w:val="28"/>
          <w:szCs w:val="28"/>
        </w:rPr>
        <w:t>Таблица 1</w:t>
      </w:r>
    </w:p>
    <w:p w14:paraId="2079558C" w14:textId="31EC07DE" w:rsidR="00EA77B1" w:rsidRPr="00EA77B1" w:rsidRDefault="00EA77B1" w:rsidP="00EA77B1">
      <w:pPr>
        <w:suppressAutoHyphens/>
        <w:rPr>
          <w:color w:val="111111"/>
          <w:sz w:val="28"/>
          <w:szCs w:val="28"/>
        </w:rPr>
      </w:pPr>
      <w:r w:rsidRPr="00EA77B1">
        <w:rPr>
          <w:color w:val="111111"/>
          <w:sz w:val="28"/>
          <w:szCs w:val="28"/>
        </w:rPr>
        <w:t>2021 год приема</w:t>
      </w:r>
    </w:p>
    <w:tbl>
      <w:tblPr>
        <w:tblW w:w="5000" w:type="pct"/>
        <w:jc w:val="center"/>
        <w:tblLayout w:type="fixed"/>
        <w:tblLook w:val="04A0" w:firstRow="1" w:lastRow="0" w:firstColumn="1" w:lastColumn="0" w:noHBand="0" w:noVBand="1"/>
      </w:tblPr>
      <w:tblGrid>
        <w:gridCol w:w="4937"/>
        <w:gridCol w:w="2729"/>
        <w:gridCol w:w="2642"/>
      </w:tblGrid>
      <w:tr w:rsidR="00EA77B1" w:rsidRPr="00EA77B1" w14:paraId="1D7DF232"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6BEEAF85" w14:textId="77777777" w:rsidR="00EA77B1" w:rsidRPr="00EA77B1" w:rsidRDefault="00EA77B1" w:rsidP="00EA77B1">
            <w:pPr>
              <w:keepNext/>
              <w:widowControl w:val="0"/>
              <w:suppressAutoHyphens/>
              <w:contextualSpacing/>
              <w:rPr>
                <w:color w:val="111111"/>
                <w:lang w:eastAsia="en-US"/>
              </w:rPr>
            </w:pPr>
            <w:r w:rsidRPr="00EA77B1">
              <w:rPr>
                <w:b/>
                <w:color w:val="111111"/>
                <w:lang w:eastAsia="en-US"/>
              </w:rPr>
              <w:t>Вид учебной работы   по дисциплине</w:t>
            </w:r>
          </w:p>
        </w:tc>
        <w:tc>
          <w:tcPr>
            <w:tcW w:w="2729" w:type="dxa"/>
            <w:tcBorders>
              <w:top w:val="single" w:sz="4" w:space="0" w:color="000000"/>
              <w:left w:val="single" w:sz="4" w:space="0" w:color="000000"/>
              <w:bottom w:val="single" w:sz="4" w:space="0" w:color="000000"/>
              <w:right w:val="single" w:sz="4" w:space="0" w:color="000000"/>
            </w:tcBorders>
            <w:hideMark/>
          </w:tcPr>
          <w:p w14:paraId="3ED062CC"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Всего</w:t>
            </w:r>
          </w:p>
          <w:p w14:paraId="5B6B1216"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 з/е и часах)</w:t>
            </w:r>
          </w:p>
        </w:tc>
        <w:tc>
          <w:tcPr>
            <w:tcW w:w="2642" w:type="dxa"/>
            <w:tcBorders>
              <w:top w:val="single" w:sz="4" w:space="0" w:color="000000"/>
              <w:left w:val="single" w:sz="4" w:space="0" w:color="000000"/>
              <w:bottom w:val="single" w:sz="4" w:space="0" w:color="000000"/>
              <w:right w:val="single" w:sz="4" w:space="0" w:color="000000"/>
            </w:tcBorders>
            <w:hideMark/>
          </w:tcPr>
          <w:p w14:paraId="35A1B800" w14:textId="5D92F3EF"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Семестр 6</w:t>
            </w:r>
          </w:p>
          <w:p w14:paraId="181CA1F5"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 часах)</w:t>
            </w:r>
          </w:p>
        </w:tc>
      </w:tr>
      <w:tr w:rsidR="00EA77B1" w:rsidRPr="00EA77B1" w14:paraId="44F914E2"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03C138DE" w14:textId="77777777" w:rsidR="00EA77B1" w:rsidRPr="00EA77B1" w:rsidRDefault="00EA77B1" w:rsidP="00EA77B1">
            <w:pPr>
              <w:keepNext/>
              <w:widowControl w:val="0"/>
              <w:suppressAutoHyphens/>
              <w:contextualSpacing/>
              <w:rPr>
                <w:color w:val="111111"/>
                <w:lang w:eastAsia="en-US"/>
              </w:rPr>
            </w:pPr>
            <w:r w:rsidRPr="00EA77B1">
              <w:rPr>
                <w:b/>
                <w:color w:val="111111"/>
                <w:lang w:eastAsia="en-US"/>
              </w:rPr>
              <w:t>Общая трудоемкость дисциплины</w:t>
            </w:r>
          </w:p>
        </w:tc>
        <w:tc>
          <w:tcPr>
            <w:tcW w:w="2729" w:type="dxa"/>
            <w:tcBorders>
              <w:top w:val="single" w:sz="4" w:space="0" w:color="000000"/>
              <w:left w:val="single" w:sz="4" w:space="0" w:color="000000"/>
              <w:bottom w:val="single" w:sz="4" w:space="0" w:color="000000"/>
              <w:right w:val="single" w:sz="4" w:space="0" w:color="000000"/>
            </w:tcBorders>
            <w:hideMark/>
          </w:tcPr>
          <w:p w14:paraId="26AF41D1"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3 з.е./108</w:t>
            </w:r>
          </w:p>
        </w:tc>
        <w:tc>
          <w:tcPr>
            <w:tcW w:w="2642" w:type="dxa"/>
            <w:tcBorders>
              <w:top w:val="single" w:sz="4" w:space="0" w:color="000000"/>
              <w:left w:val="single" w:sz="4" w:space="0" w:color="000000"/>
              <w:bottom w:val="single" w:sz="4" w:space="0" w:color="000000"/>
              <w:right w:val="single" w:sz="4" w:space="0" w:color="000000"/>
            </w:tcBorders>
            <w:hideMark/>
          </w:tcPr>
          <w:p w14:paraId="2C7CA600"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108</w:t>
            </w:r>
          </w:p>
        </w:tc>
      </w:tr>
      <w:tr w:rsidR="00EA77B1" w:rsidRPr="00EA77B1" w14:paraId="30307DDF"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22A2F580" w14:textId="77777777" w:rsidR="00EA77B1" w:rsidRPr="00EA77B1" w:rsidRDefault="00EA77B1" w:rsidP="00EA77B1">
            <w:pPr>
              <w:keepNext/>
              <w:widowControl w:val="0"/>
              <w:suppressAutoHyphens/>
              <w:contextualSpacing/>
              <w:rPr>
                <w:color w:val="111111"/>
                <w:lang w:eastAsia="en-US"/>
              </w:rPr>
            </w:pPr>
            <w:r w:rsidRPr="00EA77B1">
              <w:rPr>
                <w:b/>
                <w:i/>
                <w:color w:val="111111"/>
                <w:lang w:eastAsia="en-US"/>
              </w:rPr>
              <w:t>Контактная работа – Аудиторные занятия</w:t>
            </w:r>
          </w:p>
        </w:tc>
        <w:tc>
          <w:tcPr>
            <w:tcW w:w="2729" w:type="dxa"/>
            <w:tcBorders>
              <w:top w:val="single" w:sz="4" w:space="0" w:color="000000"/>
              <w:left w:val="single" w:sz="4" w:space="0" w:color="000000"/>
              <w:bottom w:val="single" w:sz="4" w:space="0" w:color="000000"/>
              <w:right w:val="single" w:sz="4" w:space="0" w:color="000000"/>
            </w:tcBorders>
            <w:hideMark/>
          </w:tcPr>
          <w:p w14:paraId="60B0E958" w14:textId="77777777" w:rsidR="00EA77B1" w:rsidRPr="00EA77B1" w:rsidRDefault="00EA77B1" w:rsidP="00EA77B1">
            <w:pPr>
              <w:keepNext/>
              <w:widowControl w:val="0"/>
              <w:suppressAutoHyphens/>
              <w:contextualSpacing/>
              <w:jc w:val="center"/>
              <w:rPr>
                <w:b/>
                <w:bCs/>
                <w:i/>
                <w:iCs/>
                <w:color w:val="111111"/>
                <w:lang w:eastAsia="en-US"/>
              </w:rPr>
            </w:pPr>
            <w:r w:rsidRPr="00EA77B1">
              <w:rPr>
                <w:b/>
                <w:bCs/>
                <w:i/>
                <w:iCs/>
                <w:lang w:eastAsia="en-US"/>
              </w:rPr>
              <w:t>50</w:t>
            </w:r>
          </w:p>
        </w:tc>
        <w:tc>
          <w:tcPr>
            <w:tcW w:w="2642" w:type="dxa"/>
            <w:tcBorders>
              <w:top w:val="single" w:sz="4" w:space="0" w:color="000000"/>
              <w:left w:val="single" w:sz="4" w:space="0" w:color="000000"/>
              <w:bottom w:val="single" w:sz="4" w:space="0" w:color="000000"/>
              <w:right w:val="single" w:sz="4" w:space="0" w:color="000000"/>
            </w:tcBorders>
            <w:hideMark/>
          </w:tcPr>
          <w:p w14:paraId="7DF4B77F"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50</w:t>
            </w:r>
          </w:p>
        </w:tc>
      </w:tr>
      <w:tr w:rsidR="00EA77B1" w:rsidRPr="00EA77B1" w14:paraId="5DE2C031"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4F599BDE" w14:textId="77777777" w:rsidR="00EA77B1" w:rsidRPr="00EA77B1" w:rsidRDefault="00EA77B1" w:rsidP="00EA77B1">
            <w:pPr>
              <w:keepNext/>
              <w:widowControl w:val="0"/>
              <w:suppressAutoHyphens/>
              <w:contextualSpacing/>
              <w:rPr>
                <w:color w:val="111111"/>
                <w:lang w:eastAsia="en-US"/>
              </w:rPr>
            </w:pPr>
            <w:r w:rsidRPr="00EA77B1">
              <w:rPr>
                <w:i/>
                <w:color w:val="111111"/>
                <w:lang w:eastAsia="en-US"/>
              </w:rPr>
              <w:t>Лекции</w:t>
            </w:r>
          </w:p>
        </w:tc>
        <w:tc>
          <w:tcPr>
            <w:tcW w:w="2729" w:type="dxa"/>
            <w:tcBorders>
              <w:top w:val="single" w:sz="4" w:space="0" w:color="000000"/>
              <w:left w:val="single" w:sz="4" w:space="0" w:color="000000"/>
              <w:bottom w:val="single" w:sz="4" w:space="0" w:color="000000"/>
              <w:right w:val="single" w:sz="4" w:space="0" w:color="000000"/>
            </w:tcBorders>
            <w:hideMark/>
          </w:tcPr>
          <w:p w14:paraId="3BBD74E8"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16</w:t>
            </w:r>
          </w:p>
        </w:tc>
        <w:tc>
          <w:tcPr>
            <w:tcW w:w="2642" w:type="dxa"/>
            <w:tcBorders>
              <w:top w:val="single" w:sz="4" w:space="0" w:color="000000"/>
              <w:left w:val="single" w:sz="4" w:space="0" w:color="000000"/>
              <w:bottom w:val="single" w:sz="4" w:space="0" w:color="000000"/>
              <w:right w:val="single" w:sz="4" w:space="0" w:color="000000"/>
            </w:tcBorders>
            <w:hideMark/>
          </w:tcPr>
          <w:p w14:paraId="6E3AB947"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16</w:t>
            </w:r>
          </w:p>
        </w:tc>
      </w:tr>
      <w:tr w:rsidR="00EA77B1" w:rsidRPr="00EA77B1" w14:paraId="013F98BF"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5EF40B1D" w14:textId="77777777" w:rsidR="00EA77B1" w:rsidRPr="00EA77B1" w:rsidRDefault="00EA77B1" w:rsidP="00EA77B1">
            <w:pPr>
              <w:keepNext/>
              <w:widowControl w:val="0"/>
              <w:suppressAutoHyphens/>
              <w:contextualSpacing/>
              <w:rPr>
                <w:color w:val="111111"/>
                <w:lang w:eastAsia="en-US"/>
              </w:rPr>
            </w:pPr>
            <w:r w:rsidRPr="00EA77B1">
              <w:rPr>
                <w:i/>
                <w:color w:val="111111"/>
                <w:lang w:eastAsia="en-US"/>
              </w:rPr>
              <w:t>Семинары, практические занятия</w:t>
            </w:r>
          </w:p>
        </w:tc>
        <w:tc>
          <w:tcPr>
            <w:tcW w:w="2729" w:type="dxa"/>
            <w:tcBorders>
              <w:top w:val="single" w:sz="4" w:space="0" w:color="000000"/>
              <w:left w:val="single" w:sz="4" w:space="0" w:color="000000"/>
              <w:bottom w:val="single" w:sz="4" w:space="0" w:color="000000"/>
              <w:right w:val="single" w:sz="4" w:space="0" w:color="000000"/>
            </w:tcBorders>
            <w:hideMark/>
          </w:tcPr>
          <w:p w14:paraId="535B4647"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34</w:t>
            </w:r>
          </w:p>
        </w:tc>
        <w:tc>
          <w:tcPr>
            <w:tcW w:w="2642" w:type="dxa"/>
            <w:tcBorders>
              <w:top w:val="single" w:sz="4" w:space="0" w:color="000000"/>
              <w:left w:val="single" w:sz="4" w:space="0" w:color="000000"/>
              <w:bottom w:val="single" w:sz="4" w:space="0" w:color="000000"/>
              <w:right w:val="single" w:sz="4" w:space="0" w:color="000000"/>
            </w:tcBorders>
            <w:hideMark/>
          </w:tcPr>
          <w:p w14:paraId="6FA3FD76"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34</w:t>
            </w:r>
          </w:p>
        </w:tc>
      </w:tr>
      <w:tr w:rsidR="00EA77B1" w:rsidRPr="00EA77B1" w14:paraId="3410F1E0"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7FD39B0B" w14:textId="77777777" w:rsidR="00EA77B1" w:rsidRPr="00EA77B1" w:rsidRDefault="00EA77B1" w:rsidP="00EA77B1">
            <w:pPr>
              <w:keepNext/>
              <w:widowControl w:val="0"/>
              <w:suppressAutoHyphens/>
              <w:contextualSpacing/>
              <w:rPr>
                <w:color w:val="111111"/>
                <w:lang w:eastAsia="en-US"/>
              </w:rPr>
            </w:pPr>
            <w:r w:rsidRPr="00EA77B1">
              <w:rPr>
                <w:b/>
                <w:i/>
                <w:color w:val="111111"/>
                <w:lang w:eastAsia="en-US"/>
              </w:rPr>
              <w:t>Самостоятельная работа</w:t>
            </w:r>
          </w:p>
        </w:tc>
        <w:tc>
          <w:tcPr>
            <w:tcW w:w="2729" w:type="dxa"/>
            <w:tcBorders>
              <w:top w:val="single" w:sz="4" w:space="0" w:color="000000"/>
              <w:left w:val="single" w:sz="4" w:space="0" w:color="000000"/>
              <w:bottom w:val="single" w:sz="4" w:space="0" w:color="000000"/>
              <w:right w:val="single" w:sz="4" w:space="0" w:color="000000"/>
            </w:tcBorders>
            <w:hideMark/>
          </w:tcPr>
          <w:p w14:paraId="73EFF605"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58</w:t>
            </w:r>
          </w:p>
        </w:tc>
        <w:tc>
          <w:tcPr>
            <w:tcW w:w="2642" w:type="dxa"/>
            <w:tcBorders>
              <w:top w:val="single" w:sz="4" w:space="0" w:color="000000"/>
              <w:left w:val="single" w:sz="4" w:space="0" w:color="000000"/>
              <w:bottom w:val="single" w:sz="4" w:space="0" w:color="000000"/>
              <w:right w:val="single" w:sz="4" w:space="0" w:color="000000"/>
            </w:tcBorders>
            <w:hideMark/>
          </w:tcPr>
          <w:p w14:paraId="57BE2150"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58</w:t>
            </w:r>
          </w:p>
        </w:tc>
      </w:tr>
      <w:tr w:rsidR="00EA77B1" w:rsidRPr="00EA77B1" w14:paraId="5B03C2E2" w14:textId="77777777" w:rsidTr="00EA77B1">
        <w:trPr>
          <w:trHeight w:val="356"/>
          <w:jc w:val="center"/>
        </w:trPr>
        <w:tc>
          <w:tcPr>
            <w:tcW w:w="4937" w:type="dxa"/>
            <w:tcBorders>
              <w:top w:val="single" w:sz="4" w:space="0" w:color="000000"/>
              <w:left w:val="single" w:sz="4" w:space="0" w:color="000000"/>
              <w:bottom w:val="single" w:sz="4" w:space="0" w:color="000000"/>
              <w:right w:val="single" w:sz="4" w:space="0" w:color="000000"/>
            </w:tcBorders>
            <w:hideMark/>
          </w:tcPr>
          <w:p w14:paraId="091BE2DD" w14:textId="77777777" w:rsidR="00EA77B1" w:rsidRPr="00EA77B1" w:rsidRDefault="00EA77B1" w:rsidP="00EA77B1">
            <w:pPr>
              <w:keepNext/>
              <w:widowControl w:val="0"/>
              <w:suppressAutoHyphens/>
              <w:contextualSpacing/>
              <w:rPr>
                <w:color w:val="111111"/>
                <w:lang w:eastAsia="en-US"/>
              </w:rPr>
            </w:pPr>
            <w:r w:rsidRPr="00EA77B1">
              <w:rPr>
                <w:color w:val="111111"/>
                <w:lang w:eastAsia="en-US"/>
              </w:rPr>
              <w:t>Вид текущего контроля</w:t>
            </w:r>
          </w:p>
        </w:tc>
        <w:tc>
          <w:tcPr>
            <w:tcW w:w="2729" w:type="dxa"/>
            <w:tcBorders>
              <w:top w:val="single" w:sz="4" w:space="0" w:color="000000"/>
              <w:left w:val="single" w:sz="4" w:space="0" w:color="000000"/>
              <w:bottom w:val="single" w:sz="4" w:space="0" w:color="000000"/>
              <w:right w:val="single" w:sz="4" w:space="0" w:color="000000"/>
            </w:tcBorders>
            <w:hideMark/>
          </w:tcPr>
          <w:p w14:paraId="0DDAEC83" w14:textId="290AC533" w:rsidR="00EA77B1" w:rsidRPr="00EA77B1" w:rsidRDefault="00EA77B1" w:rsidP="00EA77B1">
            <w:pPr>
              <w:keepNext/>
              <w:widowControl w:val="0"/>
              <w:suppressAutoHyphens/>
              <w:contextualSpacing/>
              <w:jc w:val="center"/>
              <w:rPr>
                <w:color w:val="111111"/>
                <w:lang w:eastAsia="en-US"/>
              </w:rPr>
            </w:pPr>
            <w:r w:rsidRPr="00EA77B1">
              <w:t>Проектная работа</w:t>
            </w:r>
          </w:p>
        </w:tc>
        <w:tc>
          <w:tcPr>
            <w:tcW w:w="2642" w:type="dxa"/>
            <w:tcBorders>
              <w:top w:val="single" w:sz="4" w:space="0" w:color="000000"/>
              <w:left w:val="single" w:sz="4" w:space="0" w:color="000000"/>
              <w:bottom w:val="single" w:sz="4" w:space="0" w:color="000000"/>
              <w:right w:val="single" w:sz="4" w:space="0" w:color="000000"/>
            </w:tcBorders>
            <w:hideMark/>
          </w:tcPr>
          <w:p w14:paraId="22B02838" w14:textId="1ED10F41" w:rsidR="00EA77B1" w:rsidRPr="00EA77B1" w:rsidRDefault="00EA77B1" w:rsidP="00EA77B1">
            <w:pPr>
              <w:keepNext/>
              <w:widowControl w:val="0"/>
              <w:suppressAutoHyphens/>
              <w:contextualSpacing/>
              <w:jc w:val="center"/>
              <w:rPr>
                <w:color w:val="111111"/>
                <w:lang w:eastAsia="en-US"/>
              </w:rPr>
            </w:pPr>
            <w:r w:rsidRPr="00EA77B1">
              <w:t>Проектная работа</w:t>
            </w:r>
          </w:p>
        </w:tc>
      </w:tr>
      <w:tr w:rsidR="00EA77B1" w:rsidRPr="00EA77B1" w14:paraId="14E0FFD6"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3A585070" w14:textId="77777777" w:rsidR="00EA77B1" w:rsidRPr="00EA77B1" w:rsidRDefault="00EA77B1" w:rsidP="00EA77B1">
            <w:pPr>
              <w:keepNext/>
              <w:widowControl w:val="0"/>
              <w:suppressAutoHyphens/>
              <w:contextualSpacing/>
              <w:rPr>
                <w:color w:val="111111"/>
                <w:lang w:eastAsia="en-US"/>
              </w:rPr>
            </w:pPr>
            <w:r w:rsidRPr="00EA77B1">
              <w:rPr>
                <w:color w:val="111111"/>
                <w:lang w:eastAsia="en-US"/>
              </w:rPr>
              <w:t>Вид промежуточной аттестации</w:t>
            </w:r>
          </w:p>
        </w:tc>
        <w:tc>
          <w:tcPr>
            <w:tcW w:w="2729" w:type="dxa"/>
            <w:tcBorders>
              <w:top w:val="single" w:sz="4" w:space="0" w:color="000000"/>
              <w:left w:val="single" w:sz="4" w:space="0" w:color="000000"/>
              <w:bottom w:val="single" w:sz="4" w:space="0" w:color="000000"/>
              <w:right w:val="single" w:sz="4" w:space="0" w:color="000000"/>
            </w:tcBorders>
            <w:hideMark/>
          </w:tcPr>
          <w:p w14:paraId="6912A796" w14:textId="77777777" w:rsidR="00EA77B1" w:rsidRPr="00EA77B1" w:rsidRDefault="00EA77B1" w:rsidP="00EA77B1">
            <w:pPr>
              <w:keepNext/>
              <w:widowControl w:val="0"/>
              <w:suppressAutoHyphens/>
              <w:contextualSpacing/>
              <w:jc w:val="center"/>
              <w:rPr>
                <w:color w:val="111111"/>
                <w:lang w:eastAsia="en-US"/>
              </w:rPr>
            </w:pPr>
            <w:r w:rsidRPr="00EA77B1">
              <w:rPr>
                <w:i/>
                <w:color w:val="111111"/>
                <w:lang w:eastAsia="en-US"/>
              </w:rPr>
              <w:t>Зачет</w:t>
            </w:r>
          </w:p>
        </w:tc>
        <w:tc>
          <w:tcPr>
            <w:tcW w:w="2642" w:type="dxa"/>
            <w:tcBorders>
              <w:top w:val="single" w:sz="4" w:space="0" w:color="000000"/>
              <w:left w:val="single" w:sz="4" w:space="0" w:color="000000"/>
              <w:bottom w:val="single" w:sz="4" w:space="0" w:color="000000"/>
              <w:right w:val="single" w:sz="4" w:space="0" w:color="000000"/>
            </w:tcBorders>
            <w:hideMark/>
          </w:tcPr>
          <w:p w14:paraId="0BB4099A" w14:textId="77777777" w:rsidR="00EA77B1" w:rsidRPr="00EA77B1" w:rsidRDefault="00EA77B1" w:rsidP="00EA77B1">
            <w:pPr>
              <w:keepNext/>
              <w:widowControl w:val="0"/>
              <w:suppressAutoHyphens/>
              <w:contextualSpacing/>
              <w:jc w:val="center"/>
              <w:rPr>
                <w:color w:val="111111"/>
                <w:lang w:eastAsia="en-US"/>
              </w:rPr>
            </w:pPr>
            <w:r w:rsidRPr="00EA77B1">
              <w:rPr>
                <w:i/>
                <w:color w:val="111111"/>
                <w:lang w:eastAsia="en-US"/>
              </w:rPr>
              <w:t>Зачет</w:t>
            </w:r>
          </w:p>
        </w:tc>
      </w:tr>
    </w:tbl>
    <w:p w14:paraId="748F58C2" w14:textId="77777777" w:rsidR="00EA77B1" w:rsidRDefault="00EA77B1" w:rsidP="00EA77B1">
      <w:pPr>
        <w:shd w:val="clear" w:color="auto" w:fill="FFFFFF"/>
        <w:suppressAutoHyphens/>
        <w:jc w:val="right"/>
        <w:rPr>
          <w:color w:val="111111"/>
          <w:sz w:val="28"/>
          <w:szCs w:val="28"/>
        </w:rPr>
      </w:pPr>
    </w:p>
    <w:p w14:paraId="2036DA03" w14:textId="27587B9B" w:rsidR="00EA77B1" w:rsidRPr="00EA77B1" w:rsidRDefault="00EA77B1" w:rsidP="00EA77B1">
      <w:pPr>
        <w:shd w:val="clear" w:color="auto" w:fill="FFFFFF"/>
        <w:suppressAutoHyphens/>
        <w:jc w:val="right"/>
        <w:rPr>
          <w:color w:val="111111"/>
          <w:sz w:val="28"/>
          <w:szCs w:val="28"/>
        </w:rPr>
      </w:pPr>
      <w:r w:rsidRPr="00EA77B1">
        <w:rPr>
          <w:color w:val="111111"/>
          <w:sz w:val="28"/>
          <w:szCs w:val="28"/>
        </w:rPr>
        <w:t xml:space="preserve">Таблица </w:t>
      </w:r>
      <w:r w:rsidR="00366302">
        <w:rPr>
          <w:color w:val="111111"/>
          <w:sz w:val="28"/>
          <w:szCs w:val="28"/>
        </w:rPr>
        <w:t>1</w:t>
      </w:r>
    </w:p>
    <w:p w14:paraId="4CAF23E4" w14:textId="021E0476" w:rsidR="00EA77B1" w:rsidRPr="00366302" w:rsidRDefault="00EA77B1" w:rsidP="00EA77B1">
      <w:pPr>
        <w:shd w:val="clear" w:color="auto" w:fill="FFFFFF"/>
        <w:suppressAutoHyphens/>
        <w:rPr>
          <w:color w:val="111111"/>
          <w:sz w:val="28"/>
          <w:szCs w:val="28"/>
        </w:rPr>
      </w:pPr>
      <w:r w:rsidRPr="00EA77B1">
        <w:rPr>
          <w:color w:val="111111"/>
          <w:sz w:val="28"/>
          <w:szCs w:val="28"/>
        </w:rPr>
        <w:t>С 2022 года приема</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0"/>
        <w:gridCol w:w="2666"/>
        <w:gridCol w:w="2662"/>
      </w:tblGrid>
      <w:tr w:rsidR="00FB18DA" w:rsidRPr="007E2F0F" w14:paraId="4E534E28" w14:textId="77777777" w:rsidTr="00EA77B1">
        <w:trPr>
          <w:trHeight w:val="640"/>
        </w:trPr>
        <w:tc>
          <w:tcPr>
            <w:tcW w:w="2416"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293"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292" w:type="pct"/>
          </w:tcPr>
          <w:p w14:paraId="5924BE28" w14:textId="389496AD" w:rsidR="00EA77B1" w:rsidRPr="00EA77B1" w:rsidRDefault="00FB18DA" w:rsidP="00EA77B1">
            <w:pPr>
              <w:keepNext/>
              <w:widowControl w:val="0"/>
              <w:suppressAutoHyphens/>
              <w:contextualSpacing/>
              <w:jc w:val="center"/>
              <w:rPr>
                <w:color w:val="111111"/>
                <w:lang w:eastAsia="en-US"/>
              </w:rPr>
            </w:pPr>
            <w:r>
              <w:rPr>
                <w:b/>
                <w:bCs/>
                <w:lang w:eastAsia="en-US"/>
              </w:rPr>
              <w:t xml:space="preserve">  </w:t>
            </w:r>
            <w:r w:rsidR="00EA77B1" w:rsidRPr="00EA77B1">
              <w:rPr>
                <w:b/>
                <w:color w:val="111111"/>
                <w:lang w:eastAsia="en-US"/>
              </w:rPr>
              <w:t xml:space="preserve">Семестр </w:t>
            </w:r>
            <w:r w:rsidR="005618FF">
              <w:rPr>
                <w:b/>
                <w:color w:val="111111"/>
                <w:lang w:eastAsia="en-US"/>
              </w:rPr>
              <w:t>6</w:t>
            </w:r>
          </w:p>
          <w:p w14:paraId="64633E20" w14:textId="719FE45D" w:rsidR="00FB18DA" w:rsidRPr="007E2F0F" w:rsidRDefault="00EA77B1" w:rsidP="00EA77B1">
            <w:pPr>
              <w:keepNext/>
              <w:widowControl w:val="0"/>
              <w:autoSpaceDE w:val="0"/>
              <w:autoSpaceDN w:val="0"/>
              <w:adjustRightInd w:val="0"/>
              <w:spacing w:line="276" w:lineRule="auto"/>
              <w:jc w:val="center"/>
              <w:rPr>
                <w:b/>
                <w:bCs/>
                <w:lang w:eastAsia="en-US"/>
              </w:rPr>
            </w:pPr>
            <w:r w:rsidRPr="00EA77B1">
              <w:rPr>
                <w:b/>
                <w:color w:val="111111"/>
                <w:lang w:eastAsia="en-US"/>
              </w:rPr>
              <w:t>(в часах)</w:t>
            </w:r>
          </w:p>
        </w:tc>
      </w:tr>
      <w:tr w:rsidR="00FB18DA" w:rsidRPr="007E2F0F" w14:paraId="57FD2FC5" w14:textId="77777777" w:rsidTr="00EA77B1">
        <w:trPr>
          <w:trHeight w:val="640"/>
        </w:trPr>
        <w:tc>
          <w:tcPr>
            <w:tcW w:w="2416"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293"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292"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4321F" w:rsidRPr="007E2F0F" w14:paraId="7908F606" w14:textId="77777777" w:rsidTr="00EA77B1">
        <w:trPr>
          <w:trHeight w:val="640"/>
        </w:trPr>
        <w:tc>
          <w:tcPr>
            <w:tcW w:w="2416" w:type="pct"/>
          </w:tcPr>
          <w:p w14:paraId="271E77BA"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293" w:type="pct"/>
          </w:tcPr>
          <w:p w14:paraId="56E3E845" w14:textId="16D4409C"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c>
          <w:tcPr>
            <w:tcW w:w="1292" w:type="pct"/>
          </w:tcPr>
          <w:p w14:paraId="005286C5" w14:textId="59C4DBFE" w:rsidR="0014321F" w:rsidRPr="007E2F0F" w:rsidRDefault="0014321F" w:rsidP="0014321F">
            <w:pPr>
              <w:keepNext/>
              <w:widowControl w:val="0"/>
              <w:autoSpaceDE w:val="0"/>
              <w:autoSpaceDN w:val="0"/>
              <w:adjustRightInd w:val="0"/>
              <w:spacing w:line="276" w:lineRule="auto"/>
              <w:jc w:val="center"/>
              <w:rPr>
                <w:b/>
                <w:bCs/>
                <w:lang w:eastAsia="en-US"/>
              </w:rPr>
            </w:pPr>
            <w:bookmarkStart w:id="7" w:name="_GoBack"/>
            <w:bookmarkEnd w:id="7"/>
            <w:r>
              <w:rPr>
                <w:b/>
                <w:bCs/>
                <w:lang w:eastAsia="en-US"/>
              </w:rPr>
              <w:t>36</w:t>
            </w:r>
          </w:p>
        </w:tc>
      </w:tr>
      <w:tr w:rsidR="0014321F" w:rsidRPr="007E2F0F" w14:paraId="56E6087C" w14:textId="77777777" w:rsidTr="00EA77B1">
        <w:trPr>
          <w:trHeight w:val="320"/>
        </w:trPr>
        <w:tc>
          <w:tcPr>
            <w:tcW w:w="2416" w:type="pct"/>
          </w:tcPr>
          <w:p w14:paraId="67D348CD"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293" w:type="pct"/>
          </w:tcPr>
          <w:p w14:paraId="2F9CDC08" w14:textId="04A47DAC"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c>
          <w:tcPr>
            <w:tcW w:w="1292" w:type="pct"/>
          </w:tcPr>
          <w:p w14:paraId="2FB1E68A" w14:textId="463129AB"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r>
      <w:tr w:rsidR="0014321F" w:rsidRPr="007E2F0F" w14:paraId="0F8BFF91" w14:textId="77777777" w:rsidTr="00EA77B1">
        <w:trPr>
          <w:trHeight w:val="320"/>
        </w:trPr>
        <w:tc>
          <w:tcPr>
            <w:tcW w:w="2416" w:type="pct"/>
          </w:tcPr>
          <w:p w14:paraId="51E05A68"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293" w:type="pct"/>
          </w:tcPr>
          <w:p w14:paraId="26F92E0F" w14:textId="0170446F"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c>
          <w:tcPr>
            <w:tcW w:w="1292" w:type="pct"/>
          </w:tcPr>
          <w:p w14:paraId="4068CCF7" w14:textId="2A36F51D"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r>
      <w:tr w:rsidR="0014321F" w:rsidRPr="007E2F0F" w14:paraId="60881A69" w14:textId="77777777" w:rsidTr="00EA77B1">
        <w:trPr>
          <w:trHeight w:val="305"/>
        </w:trPr>
        <w:tc>
          <w:tcPr>
            <w:tcW w:w="2416" w:type="pct"/>
          </w:tcPr>
          <w:p w14:paraId="08D81D5E"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293" w:type="pct"/>
          </w:tcPr>
          <w:p w14:paraId="65EB61C2" w14:textId="6E960644"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c>
          <w:tcPr>
            <w:tcW w:w="1292" w:type="pct"/>
          </w:tcPr>
          <w:p w14:paraId="12123BAD" w14:textId="7EAB941E"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r>
      <w:tr w:rsidR="00FB18DA" w:rsidRPr="007E2F0F" w14:paraId="5E6FB912" w14:textId="77777777" w:rsidTr="00EA77B1">
        <w:trPr>
          <w:trHeight w:val="320"/>
        </w:trPr>
        <w:tc>
          <w:tcPr>
            <w:tcW w:w="2416"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293"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292"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EA77B1">
        <w:trPr>
          <w:trHeight w:val="320"/>
        </w:trPr>
        <w:tc>
          <w:tcPr>
            <w:tcW w:w="2416"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293"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292"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9B7F9B7" w14:textId="77777777" w:rsidR="00FB18DA" w:rsidRDefault="00FB18DA" w:rsidP="00327F91">
      <w:pPr>
        <w:jc w:val="both"/>
        <w:rPr>
          <w:b/>
          <w:bCs/>
          <w:sz w:val="28"/>
          <w:szCs w:val="28"/>
        </w:rPr>
      </w:pPr>
    </w:p>
    <w:p w14:paraId="01F3B51B" w14:textId="77777777" w:rsidR="00FB18DA" w:rsidRPr="007E2F0F" w:rsidRDefault="00FB18DA" w:rsidP="00327F91">
      <w:pPr>
        <w:jc w:val="both"/>
        <w:rPr>
          <w:b/>
          <w:bCs/>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4F56178" w14:textId="77777777" w:rsidR="00D47179" w:rsidRPr="00340738" w:rsidRDefault="00FB18DA" w:rsidP="00340738">
      <w:pPr>
        <w:spacing w:line="360" w:lineRule="auto"/>
        <w:jc w:val="both"/>
        <w:rPr>
          <w:b/>
          <w:bCs/>
          <w:color w:val="000000"/>
          <w:sz w:val="28"/>
          <w:szCs w:val="28"/>
          <w:shd w:val="clear" w:color="auto" w:fill="FFFFFF"/>
        </w:rPr>
      </w:pPr>
      <w:r w:rsidRPr="00340738">
        <w:rPr>
          <w:b/>
          <w:bCs/>
          <w:sz w:val="28"/>
          <w:szCs w:val="28"/>
        </w:rPr>
        <w:t xml:space="preserve">Тема 1. </w:t>
      </w:r>
      <w:r w:rsidR="00D47179" w:rsidRPr="00340738">
        <w:rPr>
          <w:b/>
          <w:bCs/>
          <w:color w:val="000000"/>
          <w:sz w:val="28"/>
          <w:szCs w:val="28"/>
          <w:shd w:val="clear" w:color="auto" w:fill="FFFFFF"/>
        </w:rPr>
        <w:t>Риторика: практика устной и письменной коммуникации</w:t>
      </w:r>
    </w:p>
    <w:p w14:paraId="0CCC6EA6" w14:textId="7109F7AC" w:rsidR="00FB18DA" w:rsidRPr="00B5478F" w:rsidRDefault="00D47179" w:rsidP="00340738">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w:t>
      </w:r>
      <w:r w:rsidR="00450C79" w:rsidRPr="00B5478F">
        <w:rPr>
          <w:sz w:val="28"/>
          <w:szCs w:val="28"/>
          <w:shd w:val="clear" w:color="auto" w:fill="FFFFFF"/>
        </w:rPr>
        <w:t>, научная</w:t>
      </w:r>
      <w:r w:rsidRPr="00B5478F">
        <w:rPr>
          <w:sz w:val="28"/>
          <w:szCs w:val="28"/>
          <w:shd w:val="clear" w:color="auto" w:fill="FFFFFF"/>
        </w:rPr>
        <w:t xml:space="preserve"> и </w:t>
      </w:r>
      <w:r w:rsidR="00450C79" w:rsidRPr="00B5478F">
        <w:rPr>
          <w:sz w:val="28"/>
          <w:szCs w:val="28"/>
          <w:shd w:val="clear" w:color="auto" w:fill="FFFFFF"/>
        </w:rPr>
        <w:t>деловая</w:t>
      </w:r>
      <w:r w:rsidRPr="00B5478F">
        <w:rPr>
          <w:sz w:val="28"/>
          <w:szCs w:val="28"/>
          <w:shd w:val="clear" w:color="auto" w:fill="FFFFFF"/>
        </w:rPr>
        <w:t xml:space="preserve"> презентация. Основы ораторского искусства (риторики). </w:t>
      </w:r>
      <w:r w:rsidR="00991FFE" w:rsidRPr="00B5478F">
        <w:rPr>
          <w:sz w:val="28"/>
          <w:szCs w:val="28"/>
          <w:shd w:val="clear" w:color="auto" w:fill="FFFFFF"/>
        </w:rPr>
        <w:t xml:space="preserve">Риторика как теория и практика эффективной речи. Этапы работы над текстом выступления. Роль аргументации в научном и </w:t>
      </w:r>
      <w:r w:rsidR="00991FFE" w:rsidRPr="00B5478F">
        <w:rPr>
          <w:sz w:val="28"/>
          <w:szCs w:val="28"/>
          <w:shd w:val="clear" w:color="auto" w:fill="FFFFFF"/>
        </w:rPr>
        <w:lastRenderedPageBreak/>
        <w:t>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19BDA043" w14:textId="77777777" w:rsidR="00FB18DA" w:rsidRPr="00B5478F" w:rsidRDefault="00FB18DA" w:rsidP="00327F91">
      <w:pPr>
        <w:spacing w:line="360" w:lineRule="auto"/>
        <w:jc w:val="both"/>
        <w:rPr>
          <w:b/>
          <w:bCs/>
          <w:sz w:val="28"/>
          <w:szCs w:val="28"/>
        </w:rPr>
      </w:pPr>
    </w:p>
    <w:p w14:paraId="1AB9F409" w14:textId="4D0CE41A" w:rsidR="00FB18DA" w:rsidRPr="003E0784" w:rsidRDefault="00FB18DA" w:rsidP="00327F91">
      <w:pPr>
        <w:spacing w:line="360" w:lineRule="auto"/>
        <w:jc w:val="both"/>
        <w:rPr>
          <w:b/>
          <w:bCs/>
          <w:sz w:val="28"/>
          <w:szCs w:val="28"/>
        </w:rPr>
      </w:pPr>
      <w:r w:rsidRPr="003E0784">
        <w:rPr>
          <w:b/>
          <w:bCs/>
          <w:sz w:val="28"/>
          <w:szCs w:val="28"/>
        </w:rPr>
        <w:t xml:space="preserve">Тема 2. </w:t>
      </w:r>
      <w:r w:rsidR="006D3355" w:rsidRPr="003E0784">
        <w:rPr>
          <w:b/>
          <w:bCs/>
          <w:color w:val="000000"/>
          <w:sz w:val="28"/>
          <w:szCs w:val="28"/>
          <w:shd w:val="clear" w:color="auto" w:fill="FFFFFF"/>
        </w:rPr>
        <w:t>Особенности</w:t>
      </w:r>
      <w:r w:rsidR="00D47179" w:rsidRPr="003E0784">
        <w:rPr>
          <w:b/>
          <w:bCs/>
          <w:color w:val="000000"/>
          <w:sz w:val="28"/>
          <w:szCs w:val="28"/>
          <w:shd w:val="clear" w:color="auto" w:fill="FFFFFF"/>
        </w:rPr>
        <w:t xml:space="preserve"> </w:t>
      </w:r>
      <w:r w:rsidR="00B6600D" w:rsidRPr="003E0784">
        <w:rPr>
          <w:b/>
          <w:bCs/>
          <w:color w:val="000000"/>
          <w:sz w:val="28"/>
          <w:szCs w:val="28"/>
          <w:shd w:val="clear" w:color="auto" w:fill="FFFFFF"/>
        </w:rPr>
        <w:t>устной коммуникации</w:t>
      </w:r>
      <w:r w:rsidR="006D3355" w:rsidRPr="003E0784">
        <w:rPr>
          <w:b/>
          <w:bCs/>
          <w:color w:val="000000"/>
          <w:sz w:val="28"/>
          <w:szCs w:val="28"/>
          <w:shd w:val="clear" w:color="auto" w:fill="FFFFFF"/>
        </w:rPr>
        <w:t xml:space="preserve"> в деловой среде</w:t>
      </w:r>
    </w:p>
    <w:p w14:paraId="2D1D74C2" w14:textId="4943E101" w:rsidR="006D3355" w:rsidRPr="00012F88" w:rsidRDefault="00D47179" w:rsidP="00327F91">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w:t>
      </w:r>
      <w:r w:rsidR="006D3355" w:rsidRPr="00012F88">
        <w:rPr>
          <w:sz w:val="28"/>
          <w:szCs w:val="28"/>
          <w:shd w:val="clear" w:color="auto" w:fill="FFFFFF"/>
        </w:rPr>
        <w:t xml:space="preserve">Развитие навыков устной речи. Особенности публичных выступлений. Развитие навыков делового общения. </w:t>
      </w:r>
      <w:r w:rsidR="00585B89" w:rsidRPr="00012F88">
        <w:rPr>
          <w:sz w:val="28"/>
          <w:szCs w:val="28"/>
          <w:shd w:val="clear" w:color="auto" w:fill="FFFFFF"/>
        </w:rPr>
        <w:t>Формирова</w:t>
      </w:r>
      <w:r w:rsidR="006D3355" w:rsidRPr="00012F88">
        <w:rPr>
          <w:sz w:val="28"/>
          <w:szCs w:val="28"/>
          <w:shd w:val="clear" w:color="auto" w:fill="FFFFFF"/>
        </w:rPr>
        <w:t>ние и совершенствование языковых навыков (фонетические, филологические, лексические и грамматические).</w:t>
      </w:r>
      <w:r w:rsidR="00585B89" w:rsidRPr="00012F88">
        <w:rPr>
          <w:sz w:val="28"/>
          <w:szCs w:val="28"/>
          <w:shd w:val="clear" w:color="auto" w:fill="FFFFFF"/>
        </w:rPr>
        <w:t xml:space="preserve">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w:t>
      </w:r>
      <w:r w:rsidR="00350F66">
        <w:rPr>
          <w:sz w:val="28"/>
          <w:szCs w:val="28"/>
          <w:shd w:val="clear" w:color="auto" w:fill="FFFFFF"/>
        </w:rPr>
        <w:t xml:space="preserve"> </w:t>
      </w:r>
      <w:r w:rsidR="00585B89" w:rsidRPr="00012F88">
        <w:rPr>
          <w:sz w:val="28"/>
          <w:szCs w:val="28"/>
          <w:shd w:val="clear" w:color="auto" w:fill="FFFFFF"/>
        </w:rPr>
        <w:t>Подготовка доклада и презентации.</w:t>
      </w:r>
    </w:p>
    <w:p w14:paraId="29658F44" w14:textId="2D8090BA" w:rsidR="00F31B5B" w:rsidRPr="00012F88" w:rsidRDefault="004C369F" w:rsidP="00F31B5B">
      <w:pPr>
        <w:spacing w:line="360" w:lineRule="auto"/>
        <w:ind w:firstLine="709"/>
        <w:jc w:val="both"/>
        <w:rPr>
          <w:sz w:val="28"/>
          <w:szCs w:val="28"/>
          <w:shd w:val="clear" w:color="auto" w:fill="FFFFFF"/>
        </w:rPr>
      </w:pPr>
      <w:r w:rsidRPr="00012F88">
        <w:rPr>
          <w:b/>
          <w:bCs/>
          <w:sz w:val="28"/>
          <w:szCs w:val="28"/>
          <w:shd w:val="clear" w:color="auto" w:fill="FFFFFF"/>
        </w:rPr>
        <w:t>Тема 3</w:t>
      </w:r>
      <w:r w:rsidR="00340738" w:rsidRPr="00012F88">
        <w:rPr>
          <w:b/>
          <w:bCs/>
          <w:sz w:val="28"/>
          <w:szCs w:val="28"/>
          <w:shd w:val="clear" w:color="auto" w:fill="FFFFFF"/>
        </w:rPr>
        <w:t>. Технологии генерации идей и организации процесса</w:t>
      </w:r>
      <w:r w:rsidR="006F469D" w:rsidRPr="00012F88">
        <w:rPr>
          <w:b/>
          <w:bCs/>
          <w:sz w:val="28"/>
          <w:szCs w:val="28"/>
          <w:shd w:val="clear" w:color="auto" w:fill="FFFFFF"/>
        </w:rPr>
        <w:t xml:space="preserve"> делового</w:t>
      </w:r>
      <w:r w:rsidR="00340738" w:rsidRPr="00012F88">
        <w:rPr>
          <w:b/>
          <w:bCs/>
          <w:sz w:val="28"/>
          <w:szCs w:val="28"/>
          <w:shd w:val="clear" w:color="auto" w:fill="FFFFFF"/>
        </w:rPr>
        <w:t xml:space="preserve"> письма</w:t>
      </w:r>
      <w:r w:rsidR="00340738" w:rsidRPr="00012F88">
        <w:rPr>
          <w:sz w:val="28"/>
          <w:szCs w:val="28"/>
          <w:shd w:val="clear" w:color="auto" w:fill="FFFFFF"/>
        </w:rPr>
        <w:t xml:space="preserve"> </w:t>
      </w:r>
    </w:p>
    <w:p w14:paraId="2EF0C578" w14:textId="45B4099C" w:rsidR="00F31B5B" w:rsidRPr="00012F88" w:rsidRDefault="00F31B5B" w:rsidP="00F31B5B">
      <w:pPr>
        <w:shd w:val="clear" w:color="auto" w:fill="FFFFFF"/>
        <w:spacing w:line="360" w:lineRule="auto"/>
        <w:ind w:firstLine="720"/>
        <w:jc w:val="both"/>
        <w:rPr>
          <w:color w:val="000000"/>
          <w:sz w:val="28"/>
          <w:szCs w:val="28"/>
        </w:rPr>
      </w:pPr>
      <w:r w:rsidRPr="00012F88">
        <w:rPr>
          <w:color w:val="000000"/>
          <w:sz w:val="28"/>
          <w:szCs w:val="28"/>
        </w:rPr>
        <w:t xml:space="preserve">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w:t>
      </w:r>
      <w:r w:rsidRPr="00012F88">
        <w:rPr>
          <w:color w:val="000000"/>
          <w:sz w:val="28"/>
          <w:szCs w:val="28"/>
        </w:rPr>
        <w:lastRenderedPageBreak/>
        <w:t>впечатление, привлечь и удержать внимание адресата. Основные ошибки при составлении писем.</w:t>
      </w:r>
    </w:p>
    <w:p w14:paraId="435D5CBF" w14:textId="0BCC8B18" w:rsidR="00340738" w:rsidRPr="00012F88" w:rsidRDefault="004C369F" w:rsidP="00F31B5B">
      <w:pPr>
        <w:spacing w:line="360" w:lineRule="auto"/>
        <w:ind w:firstLine="709"/>
        <w:jc w:val="both"/>
        <w:rPr>
          <w:b/>
          <w:bCs/>
          <w:sz w:val="28"/>
          <w:szCs w:val="28"/>
          <w:shd w:val="clear" w:color="auto" w:fill="FFFFFF"/>
        </w:rPr>
      </w:pPr>
      <w:r w:rsidRPr="00012F88">
        <w:rPr>
          <w:b/>
          <w:bCs/>
          <w:sz w:val="28"/>
          <w:szCs w:val="28"/>
          <w:shd w:val="clear" w:color="auto" w:fill="FFFFFF"/>
        </w:rPr>
        <w:t>Тема 4</w:t>
      </w:r>
      <w:r w:rsidR="00340738" w:rsidRPr="00012F88">
        <w:rPr>
          <w:b/>
          <w:bCs/>
          <w:sz w:val="28"/>
          <w:szCs w:val="28"/>
          <w:shd w:val="clear" w:color="auto" w:fill="FFFFFF"/>
        </w:rPr>
        <w:t xml:space="preserve">. </w:t>
      </w:r>
      <w:r w:rsidR="006F469D" w:rsidRPr="00012F88">
        <w:rPr>
          <w:b/>
          <w:bCs/>
          <w:sz w:val="28"/>
          <w:szCs w:val="28"/>
          <w:shd w:val="clear" w:color="auto" w:fill="FFFFFF"/>
        </w:rPr>
        <w:t xml:space="preserve">Деловая переписка </w:t>
      </w:r>
      <w:r w:rsidR="006F469D" w:rsidRPr="00012F88">
        <w:rPr>
          <w:b/>
          <w:sz w:val="28"/>
          <w:szCs w:val="28"/>
        </w:rPr>
        <w:t>и другие электронные коммуникации</w:t>
      </w:r>
      <w:r w:rsidR="006F469D" w:rsidRPr="00012F88">
        <w:rPr>
          <w:b/>
          <w:bCs/>
          <w:sz w:val="28"/>
          <w:szCs w:val="28"/>
          <w:shd w:val="clear" w:color="auto" w:fill="FFFFFF"/>
        </w:rPr>
        <w:t xml:space="preserve"> </w:t>
      </w:r>
    </w:p>
    <w:p w14:paraId="0198635E" w14:textId="4ADCE9EC" w:rsidR="006F469D" w:rsidRPr="00012F88" w:rsidRDefault="006F469D" w:rsidP="006F469D">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3F4CD940" w14:textId="19383942" w:rsidR="00DC5D68" w:rsidRPr="00012F88" w:rsidRDefault="004C369F" w:rsidP="00DC5D68">
      <w:pPr>
        <w:spacing w:line="360" w:lineRule="auto"/>
        <w:ind w:firstLine="709"/>
        <w:jc w:val="both"/>
        <w:rPr>
          <w:b/>
          <w:bCs/>
          <w:sz w:val="28"/>
          <w:szCs w:val="28"/>
        </w:rPr>
      </w:pPr>
      <w:r w:rsidRPr="00012F88">
        <w:rPr>
          <w:b/>
          <w:bCs/>
          <w:sz w:val="28"/>
          <w:szCs w:val="28"/>
        </w:rPr>
        <w:t>Тема 5</w:t>
      </w:r>
      <w:r w:rsidR="00DC5D68" w:rsidRPr="00012F88">
        <w:rPr>
          <w:b/>
          <w:bCs/>
          <w:sz w:val="28"/>
          <w:szCs w:val="28"/>
        </w:rPr>
        <w:t xml:space="preserve">. </w:t>
      </w:r>
      <w:r w:rsidR="00DC5D68"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02374D49" w14:textId="77777777" w:rsidR="00DC5D68" w:rsidRPr="00B5478F" w:rsidRDefault="00DC5D68" w:rsidP="00DC5D68">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2970F07A" w14:textId="3701C82D" w:rsidR="00FB18DA" w:rsidRPr="006F469D" w:rsidRDefault="00FB18DA" w:rsidP="006F469D">
      <w:pPr>
        <w:spacing w:line="360" w:lineRule="auto"/>
        <w:ind w:firstLine="709"/>
        <w:jc w:val="both"/>
        <w:rPr>
          <w:sz w:val="28"/>
          <w:szCs w:val="28"/>
        </w:rPr>
      </w:pPr>
    </w:p>
    <w:p w14:paraId="6CC641E6" w14:textId="77777777" w:rsidR="00FB18DA" w:rsidRPr="007E2F0F" w:rsidRDefault="00FB18DA" w:rsidP="00327F91">
      <w:pPr>
        <w:rPr>
          <w:b/>
          <w:bCs/>
          <w:sz w:val="28"/>
          <w:szCs w:val="28"/>
        </w:rPr>
      </w:pPr>
    </w:p>
    <w:p w14:paraId="439BA7B0" w14:textId="1B8E1E92" w:rsidR="00FB18DA" w:rsidRDefault="00FB18DA" w:rsidP="00327F91">
      <w:pPr>
        <w:jc w:val="both"/>
        <w:rPr>
          <w:b/>
          <w:bCs/>
          <w:sz w:val="28"/>
          <w:szCs w:val="28"/>
        </w:rPr>
      </w:pPr>
      <w:r w:rsidRPr="007E2F0F">
        <w:rPr>
          <w:b/>
          <w:bCs/>
          <w:sz w:val="28"/>
          <w:szCs w:val="28"/>
        </w:rPr>
        <w:t>5.2. Учебно – тематический план</w:t>
      </w:r>
    </w:p>
    <w:p w14:paraId="3307C337" w14:textId="77777777" w:rsidR="00366302" w:rsidRDefault="00366302" w:rsidP="00327F91">
      <w:pPr>
        <w:jc w:val="both"/>
        <w:rPr>
          <w:bCs/>
          <w:sz w:val="28"/>
          <w:szCs w:val="28"/>
        </w:rPr>
      </w:pPr>
    </w:p>
    <w:p w14:paraId="2F8D8ADB" w14:textId="1CC84B52" w:rsidR="00366302" w:rsidRPr="00366302" w:rsidRDefault="00366302" w:rsidP="00327F91">
      <w:pPr>
        <w:jc w:val="both"/>
        <w:rPr>
          <w:bCs/>
          <w:sz w:val="28"/>
          <w:szCs w:val="28"/>
        </w:rPr>
      </w:pPr>
      <w:r>
        <w:rPr>
          <w:bCs/>
          <w:sz w:val="28"/>
          <w:szCs w:val="28"/>
        </w:rPr>
        <w:t xml:space="preserve">                                                                                                                          </w:t>
      </w:r>
      <w:r w:rsidRPr="00366302">
        <w:rPr>
          <w:bCs/>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66302" w:rsidRPr="007E2F0F" w14:paraId="3A6EF1E3" w14:textId="77777777" w:rsidTr="00C025D9">
        <w:tc>
          <w:tcPr>
            <w:tcW w:w="259" w:type="pct"/>
            <w:vMerge w:val="restart"/>
          </w:tcPr>
          <w:p w14:paraId="75E6CE73" w14:textId="77777777" w:rsidR="00366302" w:rsidRPr="007E2F0F" w:rsidRDefault="00366302" w:rsidP="00C025D9">
            <w:pPr>
              <w:tabs>
                <w:tab w:val="right" w:pos="851"/>
              </w:tabs>
              <w:spacing w:line="276" w:lineRule="auto"/>
              <w:rPr>
                <w:lang w:eastAsia="en-US"/>
              </w:rPr>
            </w:pPr>
            <w:r w:rsidRPr="007E2F0F">
              <w:rPr>
                <w:sz w:val="22"/>
                <w:szCs w:val="22"/>
                <w:lang w:eastAsia="en-US"/>
              </w:rPr>
              <w:t>№</w:t>
            </w:r>
          </w:p>
          <w:p w14:paraId="328B198C" w14:textId="77777777" w:rsidR="00366302" w:rsidRPr="007E2F0F" w:rsidRDefault="00366302" w:rsidP="00C025D9">
            <w:pPr>
              <w:tabs>
                <w:tab w:val="right" w:pos="851"/>
              </w:tabs>
              <w:spacing w:line="276" w:lineRule="auto"/>
              <w:rPr>
                <w:lang w:eastAsia="en-US"/>
              </w:rPr>
            </w:pPr>
            <w:r w:rsidRPr="007E2F0F">
              <w:rPr>
                <w:sz w:val="22"/>
                <w:szCs w:val="22"/>
                <w:lang w:eastAsia="en-US"/>
              </w:rPr>
              <w:t>п/п</w:t>
            </w:r>
          </w:p>
        </w:tc>
        <w:tc>
          <w:tcPr>
            <w:tcW w:w="1041" w:type="pct"/>
            <w:vMerge w:val="restart"/>
          </w:tcPr>
          <w:p w14:paraId="1D5FEECC" w14:textId="77777777" w:rsidR="00366302" w:rsidRPr="007E2F0F" w:rsidRDefault="00366302" w:rsidP="00C025D9">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0458C0E9" w14:textId="77777777" w:rsidR="00366302" w:rsidRPr="007E2F0F" w:rsidRDefault="00366302" w:rsidP="00C025D9">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5BED51FB" w14:textId="77777777" w:rsidR="00366302" w:rsidRPr="007E2F0F" w:rsidRDefault="00366302" w:rsidP="00C025D9">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66302" w:rsidRPr="007E2F0F" w14:paraId="14BAB2AD" w14:textId="77777777" w:rsidTr="00366302">
        <w:tc>
          <w:tcPr>
            <w:tcW w:w="259" w:type="pct"/>
            <w:vMerge/>
            <w:vAlign w:val="center"/>
          </w:tcPr>
          <w:p w14:paraId="4D4253ED" w14:textId="77777777" w:rsidR="00366302" w:rsidRPr="007E2F0F" w:rsidRDefault="00366302" w:rsidP="00C025D9">
            <w:pPr>
              <w:spacing w:line="276" w:lineRule="auto"/>
              <w:rPr>
                <w:lang w:eastAsia="en-US"/>
              </w:rPr>
            </w:pPr>
          </w:p>
        </w:tc>
        <w:tc>
          <w:tcPr>
            <w:tcW w:w="1041" w:type="pct"/>
            <w:vMerge/>
            <w:vAlign w:val="center"/>
          </w:tcPr>
          <w:p w14:paraId="049A895D" w14:textId="77777777" w:rsidR="00366302" w:rsidRPr="007E2F0F" w:rsidRDefault="00366302" w:rsidP="00C025D9">
            <w:pPr>
              <w:spacing w:line="276" w:lineRule="auto"/>
              <w:rPr>
                <w:lang w:eastAsia="en-US"/>
              </w:rPr>
            </w:pPr>
          </w:p>
        </w:tc>
        <w:tc>
          <w:tcPr>
            <w:tcW w:w="389" w:type="pct"/>
            <w:vMerge w:val="restart"/>
          </w:tcPr>
          <w:p w14:paraId="3794553B" w14:textId="77777777" w:rsidR="00366302" w:rsidRPr="007E2F0F" w:rsidRDefault="00366302" w:rsidP="00C025D9">
            <w:pPr>
              <w:tabs>
                <w:tab w:val="right" w:pos="851"/>
              </w:tabs>
              <w:spacing w:line="276" w:lineRule="auto"/>
              <w:rPr>
                <w:b/>
                <w:bCs/>
                <w:lang w:eastAsia="en-US"/>
              </w:rPr>
            </w:pPr>
            <w:r w:rsidRPr="007E2F0F">
              <w:rPr>
                <w:b/>
                <w:bCs/>
                <w:sz w:val="22"/>
                <w:szCs w:val="22"/>
                <w:lang w:eastAsia="en-US"/>
              </w:rPr>
              <w:t>Всего</w:t>
            </w:r>
          </w:p>
        </w:tc>
        <w:tc>
          <w:tcPr>
            <w:tcW w:w="1623" w:type="pct"/>
            <w:gridSpan w:val="3"/>
          </w:tcPr>
          <w:p w14:paraId="509684DC" w14:textId="77777777" w:rsidR="00366302" w:rsidRPr="00D630DB" w:rsidRDefault="00366302" w:rsidP="00C025D9">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3973D040" w14:textId="77777777" w:rsidR="00366302" w:rsidRPr="007E2F0F" w:rsidRDefault="00366302" w:rsidP="00C025D9">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2B090968" w14:textId="77777777" w:rsidR="00366302" w:rsidRPr="007E2F0F" w:rsidRDefault="00366302" w:rsidP="00C025D9">
            <w:pPr>
              <w:spacing w:line="276" w:lineRule="auto"/>
              <w:rPr>
                <w:b/>
                <w:bCs/>
                <w:lang w:eastAsia="en-US"/>
              </w:rPr>
            </w:pPr>
          </w:p>
        </w:tc>
      </w:tr>
      <w:tr w:rsidR="00366302" w:rsidRPr="007E2F0F" w14:paraId="139273B7" w14:textId="77777777" w:rsidTr="00C025D9">
        <w:tc>
          <w:tcPr>
            <w:tcW w:w="259" w:type="pct"/>
            <w:vMerge/>
            <w:vAlign w:val="center"/>
          </w:tcPr>
          <w:p w14:paraId="59654CCB" w14:textId="77777777" w:rsidR="00366302" w:rsidRPr="007E2F0F" w:rsidRDefault="00366302" w:rsidP="00C025D9">
            <w:pPr>
              <w:spacing w:line="276" w:lineRule="auto"/>
              <w:rPr>
                <w:lang w:eastAsia="en-US"/>
              </w:rPr>
            </w:pPr>
          </w:p>
        </w:tc>
        <w:tc>
          <w:tcPr>
            <w:tcW w:w="1041" w:type="pct"/>
            <w:vMerge/>
            <w:vAlign w:val="center"/>
          </w:tcPr>
          <w:p w14:paraId="1E3FFF8F" w14:textId="77777777" w:rsidR="00366302" w:rsidRPr="007E2F0F" w:rsidRDefault="00366302" w:rsidP="00C025D9">
            <w:pPr>
              <w:spacing w:line="276" w:lineRule="auto"/>
              <w:rPr>
                <w:lang w:eastAsia="en-US"/>
              </w:rPr>
            </w:pPr>
          </w:p>
        </w:tc>
        <w:tc>
          <w:tcPr>
            <w:tcW w:w="389" w:type="pct"/>
            <w:vMerge/>
            <w:vAlign w:val="center"/>
          </w:tcPr>
          <w:p w14:paraId="183BD570" w14:textId="77777777" w:rsidR="00366302" w:rsidRPr="007E2F0F" w:rsidRDefault="00366302" w:rsidP="00C025D9">
            <w:pPr>
              <w:spacing w:line="276" w:lineRule="auto"/>
              <w:rPr>
                <w:b/>
                <w:bCs/>
                <w:lang w:eastAsia="en-US"/>
              </w:rPr>
            </w:pPr>
          </w:p>
        </w:tc>
        <w:tc>
          <w:tcPr>
            <w:tcW w:w="455" w:type="pct"/>
          </w:tcPr>
          <w:p w14:paraId="4A77DDEA" w14:textId="77777777" w:rsidR="00366302" w:rsidRPr="007E2F0F" w:rsidRDefault="00366302" w:rsidP="00C025D9">
            <w:pPr>
              <w:tabs>
                <w:tab w:val="right" w:pos="851"/>
              </w:tabs>
              <w:spacing w:line="276" w:lineRule="auto"/>
              <w:rPr>
                <w:lang w:eastAsia="en-US"/>
              </w:rPr>
            </w:pPr>
            <w:r w:rsidRPr="007E2F0F">
              <w:rPr>
                <w:sz w:val="22"/>
                <w:szCs w:val="22"/>
                <w:lang w:eastAsia="en-US"/>
              </w:rPr>
              <w:t>Общая, в т.ч.:</w:t>
            </w:r>
          </w:p>
        </w:tc>
        <w:tc>
          <w:tcPr>
            <w:tcW w:w="454" w:type="pct"/>
          </w:tcPr>
          <w:p w14:paraId="738924A2" w14:textId="77777777" w:rsidR="00366302" w:rsidRPr="007E2F0F" w:rsidRDefault="00366302" w:rsidP="00C025D9">
            <w:pPr>
              <w:tabs>
                <w:tab w:val="right" w:pos="851"/>
              </w:tabs>
              <w:spacing w:line="276" w:lineRule="auto"/>
              <w:rPr>
                <w:lang w:eastAsia="en-US"/>
              </w:rPr>
            </w:pPr>
            <w:r w:rsidRPr="007E2F0F">
              <w:rPr>
                <w:sz w:val="22"/>
                <w:szCs w:val="22"/>
                <w:lang w:eastAsia="en-US"/>
              </w:rPr>
              <w:t>Лекции</w:t>
            </w:r>
          </w:p>
        </w:tc>
        <w:tc>
          <w:tcPr>
            <w:tcW w:w="714" w:type="pct"/>
          </w:tcPr>
          <w:p w14:paraId="6F4F57C1" w14:textId="77777777" w:rsidR="00366302" w:rsidRPr="007E2F0F" w:rsidRDefault="00366302" w:rsidP="00C025D9">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51E67F86" w14:textId="77777777" w:rsidR="00366302" w:rsidRPr="007E2F0F" w:rsidRDefault="00366302" w:rsidP="00C025D9">
            <w:pPr>
              <w:spacing w:line="276" w:lineRule="auto"/>
              <w:rPr>
                <w:color w:val="7030A0"/>
                <w:lang w:eastAsia="en-US"/>
              </w:rPr>
            </w:pPr>
          </w:p>
        </w:tc>
        <w:tc>
          <w:tcPr>
            <w:tcW w:w="1032" w:type="pct"/>
            <w:vMerge/>
            <w:vAlign w:val="center"/>
          </w:tcPr>
          <w:p w14:paraId="12B70DA0" w14:textId="77777777" w:rsidR="00366302" w:rsidRPr="007E2F0F" w:rsidRDefault="00366302" w:rsidP="00C025D9">
            <w:pPr>
              <w:spacing w:line="276" w:lineRule="auto"/>
              <w:rPr>
                <w:b/>
                <w:bCs/>
                <w:lang w:eastAsia="en-US"/>
              </w:rPr>
            </w:pPr>
          </w:p>
        </w:tc>
      </w:tr>
      <w:tr w:rsidR="00366302" w:rsidRPr="007E2F0F" w14:paraId="52E4A511" w14:textId="77777777" w:rsidTr="00C025D9">
        <w:tc>
          <w:tcPr>
            <w:tcW w:w="259" w:type="pct"/>
          </w:tcPr>
          <w:p w14:paraId="746DFCFB" w14:textId="77777777" w:rsidR="00366302" w:rsidRPr="007E2F0F" w:rsidRDefault="00366302" w:rsidP="00366302">
            <w:pPr>
              <w:tabs>
                <w:tab w:val="right" w:pos="851"/>
              </w:tabs>
              <w:spacing w:line="276" w:lineRule="auto"/>
              <w:rPr>
                <w:lang w:eastAsia="en-US"/>
              </w:rPr>
            </w:pPr>
            <w:r w:rsidRPr="007E2F0F">
              <w:rPr>
                <w:lang w:eastAsia="en-US"/>
              </w:rPr>
              <w:t>1.</w:t>
            </w:r>
          </w:p>
        </w:tc>
        <w:tc>
          <w:tcPr>
            <w:tcW w:w="1041" w:type="pct"/>
          </w:tcPr>
          <w:p w14:paraId="3A8F30A8" w14:textId="77777777" w:rsidR="00366302" w:rsidRPr="007E2F0F" w:rsidRDefault="00366302" w:rsidP="00366302">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24A6018"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2</w:t>
            </w:r>
          </w:p>
        </w:tc>
        <w:tc>
          <w:tcPr>
            <w:tcW w:w="455" w:type="pct"/>
          </w:tcPr>
          <w:p w14:paraId="1A554200" w14:textId="7A98285B"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53D1C634" w14:textId="45DAD474"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31AD8851" w14:textId="77777777"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69535394" w14:textId="0F72A8E3"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3CBA51E5" w14:textId="77777777" w:rsidR="00366302" w:rsidRPr="007E2F0F" w:rsidRDefault="00366302" w:rsidP="00366302">
            <w:pPr>
              <w:tabs>
                <w:tab w:val="right" w:pos="851"/>
              </w:tabs>
              <w:spacing w:line="276" w:lineRule="auto"/>
              <w:rPr>
                <w:lang w:eastAsia="en-US"/>
              </w:rPr>
            </w:pPr>
            <w:r w:rsidRPr="007E2F0F">
              <w:rPr>
                <w:lang w:eastAsia="en-US"/>
              </w:rPr>
              <w:t>опрос, дискуссия, кейсы</w:t>
            </w:r>
          </w:p>
        </w:tc>
      </w:tr>
      <w:tr w:rsidR="00366302" w:rsidRPr="007E2F0F" w14:paraId="1E5F22D3" w14:textId="77777777" w:rsidTr="00C025D9">
        <w:tc>
          <w:tcPr>
            <w:tcW w:w="259" w:type="pct"/>
          </w:tcPr>
          <w:p w14:paraId="289D6614" w14:textId="77777777" w:rsidR="00366302" w:rsidRPr="007E2F0F" w:rsidRDefault="00366302" w:rsidP="00366302">
            <w:pPr>
              <w:tabs>
                <w:tab w:val="right" w:pos="851"/>
              </w:tabs>
              <w:spacing w:line="276" w:lineRule="auto"/>
              <w:rPr>
                <w:lang w:eastAsia="en-US"/>
              </w:rPr>
            </w:pPr>
            <w:r w:rsidRPr="007E2F0F">
              <w:rPr>
                <w:lang w:eastAsia="en-US"/>
              </w:rPr>
              <w:t>2.</w:t>
            </w:r>
          </w:p>
        </w:tc>
        <w:tc>
          <w:tcPr>
            <w:tcW w:w="1041" w:type="pct"/>
          </w:tcPr>
          <w:p w14:paraId="3961CC22" w14:textId="77777777" w:rsidR="00366302" w:rsidRPr="007E2F0F" w:rsidRDefault="00366302" w:rsidP="00366302">
            <w:pPr>
              <w:tabs>
                <w:tab w:val="right" w:pos="851"/>
              </w:tabs>
              <w:spacing w:line="276" w:lineRule="auto"/>
              <w:rPr>
                <w:lang w:eastAsia="en-US"/>
              </w:rPr>
            </w:pPr>
            <w:r w:rsidRPr="003E0784">
              <w:rPr>
                <w:lang w:eastAsia="en-US"/>
              </w:rPr>
              <w:t xml:space="preserve">Тема 2. Особенности </w:t>
            </w:r>
            <w:r w:rsidRPr="003E0784">
              <w:rPr>
                <w:lang w:eastAsia="en-US"/>
              </w:rPr>
              <w:lastRenderedPageBreak/>
              <w:t>устной коммуникации в деловой среде</w:t>
            </w:r>
          </w:p>
        </w:tc>
        <w:tc>
          <w:tcPr>
            <w:tcW w:w="389" w:type="pct"/>
          </w:tcPr>
          <w:p w14:paraId="77E0F709" w14:textId="77777777" w:rsidR="00366302" w:rsidRPr="007E2F0F" w:rsidRDefault="00366302" w:rsidP="00366302">
            <w:pPr>
              <w:tabs>
                <w:tab w:val="right" w:pos="851"/>
              </w:tabs>
              <w:spacing w:line="276" w:lineRule="auto"/>
              <w:jc w:val="center"/>
              <w:rPr>
                <w:lang w:eastAsia="en-US"/>
              </w:rPr>
            </w:pPr>
            <w:r w:rsidRPr="007F2941">
              <w:rPr>
                <w:lang w:eastAsia="en-US"/>
              </w:rPr>
              <w:lastRenderedPageBreak/>
              <w:t>2</w:t>
            </w:r>
            <w:r>
              <w:rPr>
                <w:lang w:eastAsia="en-US"/>
              </w:rPr>
              <w:t>2</w:t>
            </w:r>
          </w:p>
        </w:tc>
        <w:tc>
          <w:tcPr>
            <w:tcW w:w="455" w:type="pct"/>
          </w:tcPr>
          <w:p w14:paraId="0C720770" w14:textId="546058D5"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0D940E36" w14:textId="32395C88"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03F1DBC7" w14:textId="4929202C"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70891092" w14:textId="3E8E91C8"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554DA27B" w14:textId="77777777" w:rsidR="00366302" w:rsidRPr="007E2F0F" w:rsidRDefault="00366302" w:rsidP="00366302">
            <w:pPr>
              <w:tabs>
                <w:tab w:val="right" w:pos="851"/>
              </w:tabs>
              <w:spacing w:line="276" w:lineRule="auto"/>
              <w:rPr>
                <w:lang w:eastAsia="en-US"/>
              </w:rPr>
            </w:pPr>
            <w:r w:rsidRPr="007E2F0F">
              <w:rPr>
                <w:lang w:eastAsia="en-US"/>
              </w:rPr>
              <w:t>опрос, проектное задание, тесты</w:t>
            </w:r>
          </w:p>
        </w:tc>
      </w:tr>
      <w:tr w:rsidR="00366302" w:rsidRPr="007E2F0F" w14:paraId="39A1FC4E" w14:textId="77777777" w:rsidTr="00C025D9">
        <w:tc>
          <w:tcPr>
            <w:tcW w:w="259" w:type="pct"/>
          </w:tcPr>
          <w:p w14:paraId="42C7BFD6" w14:textId="77777777" w:rsidR="00366302" w:rsidRPr="007E2F0F" w:rsidRDefault="00366302" w:rsidP="00366302">
            <w:pPr>
              <w:tabs>
                <w:tab w:val="right" w:pos="851"/>
              </w:tabs>
              <w:spacing w:line="276" w:lineRule="auto"/>
              <w:rPr>
                <w:lang w:eastAsia="en-US"/>
              </w:rPr>
            </w:pPr>
            <w:r w:rsidRPr="007E2F0F">
              <w:rPr>
                <w:lang w:eastAsia="en-US"/>
              </w:rPr>
              <w:t>3</w:t>
            </w:r>
          </w:p>
        </w:tc>
        <w:tc>
          <w:tcPr>
            <w:tcW w:w="1041" w:type="pct"/>
          </w:tcPr>
          <w:p w14:paraId="04173DA7" w14:textId="77777777" w:rsidR="00366302" w:rsidRPr="007E2F0F" w:rsidRDefault="00366302" w:rsidP="00366302">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0AA4D908"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2</w:t>
            </w:r>
          </w:p>
        </w:tc>
        <w:tc>
          <w:tcPr>
            <w:tcW w:w="455" w:type="pct"/>
          </w:tcPr>
          <w:p w14:paraId="7126C592" w14:textId="277EC72A"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77765EAF" w14:textId="4C3536B3" w:rsidR="00366302" w:rsidRPr="007E2F0F" w:rsidRDefault="00366302" w:rsidP="00366302">
            <w:pPr>
              <w:tabs>
                <w:tab w:val="right" w:pos="851"/>
              </w:tabs>
              <w:spacing w:line="276" w:lineRule="auto"/>
              <w:jc w:val="center"/>
              <w:rPr>
                <w:lang w:eastAsia="en-US"/>
              </w:rPr>
            </w:pPr>
            <w:r>
              <w:rPr>
                <w:lang w:eastAsia="en-US"/>
              </w:rPr>
              <w:t>2</w:t>
            </w:r>
          </w:p>
        </w:tc>
        <w:tc>
          <w:tcPr>
            <w:tcW w:w="714" w:type="pct"/>
          </w:tcPr>
          <w:p w14:paraId="131B481A" w14:textId="77777777" w:rsidR="00366302" w:rsidRPr="007E2F0F" w:rsidRDefault="00366302" w:rsidP="00366302">
            <w:pPr>
              <w:tabs>
                <w:tab w:val="right" w:pos="851"/>
              </w:tabs>
              <w:spacing w:line="276" w:lineRule="auto"/>
              <w:jc w:val="center"/>
              <w:rPr>
                <w:lang w:eastAsia="en-US"/>
              </w:rPr>
            </w:pPr>
            <w:r>
              <w:rPr>
                <w:lang w:eastAsia="en-US"/>
              </w:rPr>
              <w:t>8</w:t>
            </w:r>
          </w:p>
        </w:tc>
        <w:tc>
          <w:tcPr>
            <w:tcW w:w="656" w:type="pct"/>
          </w:tcPr>
          <w:p w14:paraId="18A9CFE9" w14:textId="0184AB55"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4599D58B" w14:textId="77777777" w:rsidR="00366302" w:rsidRPr="007E2F0F" w:rsidRDefault="00366302" w:rsidP="00366302">
            <w:pPr>
              <w:tabs>
                <w:tab w:val="right" w:pos="851"/>
              </w:tabs>
              <w:spacing w:line="276" w:lineRule="auto"/>
              <w:rPr>
                <w:lang w:eastAsia="en-US"/>
              </w:rPr>
            </w:pPr>
            <w:r w:rsidRPr="007E2F0F">
              <w:rPr>
                <w:lang w:eastAsia="en-US"/>
              </w:rPr>
              <w:t>опрос, презентация</w:t>
            </w:r>
          </w:p>
        </w:tc>
      </w:tr>
      <w:tr w:rsidR="00366302" w:rsidRPr="007E2F0F" w14:paraId="6131AE4D" w14:textId="77777777" w:rsidTr="00C025D9">
        <w:tc>
          <w:tcPr>
            <w:tcW w:w="259" w:type="pct"/>
          </w:tcPr>
          <w:p w14:paraId="165908C4" w14:textId="77777777" w:rsidR="00366302" w:rsidRPr="007E2F0F" w:rsidRDefault="00366302" w:rsidP="00366302">
            <w:pPr>
              <w:tabs>
                <w:tab w:val="right" w:pos="851"/>
              </w:tabs>
              <w:spacing w:line="276" w:lineRule="auto"/>
              <w:rPr>
                <w:lang w:eastAsia="en-US"/>
              </w:rPr>
            </w:pPr>
            <w:r w:rsidRPr="007E2F0F">
              <w:rPr>
                <w:lang w:eastAsia="en-US"/>
              </w:rPr>
              <w:t>4</w:t>
            </w:r>
          </w:p>
        </w:tc>
        <w:tc>
          <w:tcPr>
            <w:tcW w:w="1041" w:type="pct"/>
          </w:tcPr>
          <w:p w14:paraId="70B2052B" w14:textId="77777777" w:rsidR="00366302" w:rsidRPr="007E2F0F" w:rsidRDefault="00366302" w:rsidP="00366302">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787D24C6"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0</w:t>
            </w:r>
          </w:p>
        </w:tc>
        <w:tc>
          <w:tcPr>
            <w:tcW w:w="455" w:type="pct"/>
          </w:tcPr>
          <w:p w14:paraId="73F8BE55" w14:textId="5B90F0EB"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28AAAD34" w14:textId="06E0FC6E"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36C37424" w14:textId="77777777"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034B512A" w14:textId="31073A79"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0</w:t>
            </w:r>
          </w:p>
        </w:tc>
        <w:tc>
          <w:tcPr>
            <w:tcW w:w="1032" w:type="pct"/>
          </w:tcPr>
          <w:p w14:paraId="7B7561B1" w14:textId="77777777" w:rsidR="00366302" w:rsidRPr="007E2F0F" w:rsidRDefault="00366302" w:rsidP="00366302">
            <w:pPr>
              <w:tabs>
                <w:tab w:val="right" w:pos="851"/>
              </w:tabs>
              <w:spacing w:line="276" w:lineRule="auto"/>
              <w:rPr>
                <w:lang w:eastAsia="en-US"/>
              </w:rPr>
            </w:pPr>
            <w:r w:rsidRPr="007E2F0F">
              <w:rPr>
                <w:lang w:eastAsia="en-US"/>
              </w:rPr>
              <w:t>опрос, тесты, дискуссия</w:t>
            </w:r>
          </w:p>
        </w:tc>
      </w:tr>
      <w:tr w:rsidR="00366302" w:rsidRPr="007E2F0F" w14:paraId="0D269774" w14:textId="77777777" w:rsidTr="00C025D9">
        <w:tc>
          <w:tcPr>
            <w:tcW w:w="259" w:type="pct"/>
          </w:tcPr>
          <w:p w14:paraId="49F89936" w14:textId="77777777" w:rsidR="00366302" w:rsidRPr="007E2F0F" w:rsidRDefault="00366302" w:rsidP="00366302">
            <w:pPr>
              <w:tabs>
                <w:tab w:val="right" w:pos="851"/>
              </w:tabs>
              <w:spacing w:line="276" w:lineRule="auto"/>
              <w:rPr>
                <w:lang w:eastAsia="en-US"/>
              </w:rPr>
            </w:pPr>
            <w:r w:rsidRPr="007E2F0F">
              <w:rPr>
                <w:lang w:eastAsia="en-US"/>
              </w:rPr>
              <w:t>5</w:t>
            </w:r>
          </w:p>
        </w:tc>
        <w:tc>
          <w:tcPr>
            <w:tcW w:w="1041" w:type="pct"/>
          </w:tcPr>
          <w:p w14:paraId="611A9344" w14:textId="77777777" w:rsidR="00366302" w:rsidRPr="007E2F0F" w:rsidRDefault="00366302" w:rsidP="00366302">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9" w:type="pct"/>
          </w:tcPr>
          <w:p w14:paraId="5390920F" w14:textId="77777777" w:rsidR="00366302" w:rsidRPr="007E2F0F" w:rsidRDefault="00366302" w:rsidP="00366302">
            <w:pPr>
              <w:tabs>
                <w:tab w:val="right" w:pos="851"/>
              </w:tabs>
              <w:spacing w:line="276" w:lineRule="auto"/>
              <w:jc w:val="center"/>
              <w:rPr>
                <w:lang w:eastAsia="en-US"/>
              </w:rPr>
            </w:pPr>
            <w:r w:rsidRPr="007F2941">
              <w:rPr>
                <w:lang w:eastAsia="en-US"/>
              </w:rPr>
              <w:t>22</w:t>
            </w:r>
          </w:p>
        </w:tc>
        <w:tc>
          <w:tcPr>
            <w:tcW w:w="455" w:type="pct"/>
          </w:tcPr>
          <w:p w14:paraId="6C403B0A" w14:textId="1671CABF"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7725D68E" w14:textId="3F592000" w:rsidR="00366302" w:rsidRPr="007E2F0F" w:rsidRDefault="00366302" w:rsidP="00366302">
            <w:pPr>
              <w:tabs>
                <w:tab w:val="right" w:pos="851"/>
              </w:tabs>
              <w:spacing w:line="276" w:lineRule="auto"/>
              <w:jc w:val="center"/>
              <w:rPr>
                <w:lang w:eastAsia="en-US"/>
              </w:rPr>
            </w:pPr>
            <w:r>
              <w:rPr>
                <w:lang w:eastAsia="en-US"/>
              </w:rPr>
              <w:t>2</w:t>
            </w:r>
          </w:p>
        </w:tc>
        <w:tc>
          <w:tcPr>
            <w:tcW w:w="714" w:type="pct"/>
          </w:tcPr>
          <w:p w14:paraId="01A50365" w14:textId="51F0B61B" w:rsidR="00366302" w:rsidRPr="007E2F0F" w:rsidRDefault="00366302" w:rsidP="00366302">
            <w:pPr>
              <w:tabs>
                <w:tab w:val="right" w:pos="851"/>
              </w:tabs>
              <w:spacing w:line="276" w:lineRule="auto"/>
              <w:jc w:val="center"/>
              <w:rPr>
                <w:lang w:eastAsia="en-US"/>
              </w:rPr>
            </w:pPr>
            <w:r>
              <w:rPr>
                <w:lang w:eastAsia="en-US"/>
              </w:rPr>
              <w:t>8</w:t>
            </w:r>
          </w:p>
        </w:tc>
        <w:tc>
          <w:tcPr>
            <w:tcW w:w="656" w:type="pct"/>
          </w:tcPr>
          <w:p w14:paraId="327FEC45" w14:textId="7B27B176"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7097DDD8" w14:textId="77777777" w:rsidR="00366302" w:rsidRPr="007E2F0F" w:rsidRDefault="00366302" w:rsidP="00366302">
            <w:pPr>
              <w:tabs>
                <w:tab w:val="right" w:pos="851"/>
              </w:tabs>
              <w:spacing w:line="276" w:lineRule="auto"/>
              <w:rPr>
                <w:lang w:eastAsia="en-US"/>
              </w:rPr>
            </w:pPr>
            <w:r w:rsidRPr="007E2F0F">
              <w:rPr>
                <w:lang w:eastAsia="en-US"/>
              </w:rPr>
              <w:t>опрос, проектное задание</w:t>
            </w:r>
          </w:p>
        </w:tc>
      </w:tr>
      <w:tr w:rsidR="00366302" w:rsidRPr="00D630DB" w14:paraId="63658FA2" w14:textId="77777777" w:rsidTr="00BC4744">
        <w:tc>
          <w:tcPr>
            <w:tcW w:w="259" w:type="pct"/>
          </w:tcPr>
          <w:p w14:paraId="1C8CEF45" w14:textId="77777777" w:rsidR="00366302" w:rsidRPr="007E2F0F" w:rsidRDefault="00366302" w:rsidP="00366302">
            <w:pPr>
              <w:tabs>
                <w:tab w:val="right" w:pos="851"/>
              </w:tabs>
              <w:spacing w:line="276" w:lineRule="auto"/>
              <w:rPr>
                <w:lang w:eastAsia="en-US"/>
              </w:rPr>
            </w:pPr>
          </w:p>
        </w:tc>
        <w:tc>
          <w:tcPr>
            <w:tcW w:w="1041" w:type="pct"/>
          </w:tcPr>
          <w:p w14:paraId="65C3F165" w14:textId="77777777" w:rsidR="00366302" w:rsidRPr="00D630DB" w:rsidRDefault="00366302" w:rsidP="00366302">
            <w:pPr>
              <w:tabs>
                <w:tab w:val="right" w:pos="851"/>
              </w:tabs>
              <w:spacing w:line="276" w:lineRule="auto"/>
              <w:rPr>
                <w:lang w:eastAsia="en-US"/>
              </w:rPr>
            </w:pPr>
            <w:r w:rsidRPr="00D630DB">
              <w:rPr>
                <w:lang w:eastAsia="en-US"/>
              </w:rPr>
              <w:t xml:space="preserve">В целом по дисциплине </w:t>
            </w:r>
          </w:p>
        </w:tc>
        <w:tc>
          <w:tcPr>
            <w:tcW w:w="389" w:type="pct"/>
            <w:tcBorders>
              <w:top w:val="single" w:sz="4" w:space="0" w:color="auto"/>
              <w:left w:val="single" w:sz="4" w:space="0" w:color="auto"/>
              <w:bottom w:val="single" w:sz="4" w:space="0" w:color="auto"/>
              <w:right w:val="single" w:sz="4" w:space="0" w:color="auto"/>
            </w:tcBorders>
          </w:tcPr>
          <w:p w14:paraId="2910ACE6" w14:textId="5FCC60DB" w:rsidR="00366302" w:rsidRPr="00D630DB" w:rsidRDefault="00366302" w:rsidP="00366302">
            <w:pPr>
              <w:tabs>
                <w:tab w:val="right" w:pos="851"/>
              </w:tabs>
              <w:spacing w:line="276" w:lineRule="auto"/>
              <w:jc w:val="center"/>
              <w:rPr>
                <w:b/>
                <w:bCs/>
                <w:lang w:eastAsia="en-US"/>
              </w:rPr>
            </w:pPr>
            <w:r>
              <w:rPr>
                <w:b/>
                <w:bCs/>
                <w:lang w:eastAsia="en-US"/>
              </w:rPr>
              <w:t>108</w:t>
            </w:r>
          </w:p>
        </w:tc>
        <w:tc>
          <w:tcPr>
            <w:tcW w:w="455" w:type="pct"/>
            <w:tcBorders>
              <w:top w:val="single" w:sz="4" w:space="0" w:color="auto"/>
              <w:left w:val="single" w:sz="4" w:space="0" w:color="auto"/>
              <w:bottom w:val="single" w:sz="4" w:space="0" w:color="auto"/>
              <w:right w:val="single" w:sz="4" w:space="0" w:color="auto"/>
            </w:tcBorders>
          </w:tcPr>
          <w:p w14:paraId="7FC5BB08" w14:textId="7CAEB6C0" w:rsidR="00366302" w:rsidRPr="00D630DB" w:rsidRDefault="00366302" w:rsidP="00366302">
            <w:pPr>
              <w:tabs>
                <w:tab w:val="right" w:pos="851"/>
              </w:tabs>
              <w:spacing w:line="276" w:lineRule="auto"/>
              <w:jc w:val="center"/>
              <w:rPr>
                <w:b/>
                <w:bCs/>
                <w:lang w:eastAsia="en-US"/>
              </w:rPr>
            </w:pPr>
            <w:r>
              <w:rPr>
                <w:b/>
                <w:bCs/>
                <w:lang w:eastAsia="en-US"/>
              </w:rPr>
              <w:t>50</w:t>
            </w:r>
          </w:p>
        </w:tc>
        <w:tc>
          <w:tcPr>
            <w:tcW w:w="454" w:type="pct"/>
            <w:tcBorders>
              <w:top w:val="single" w:sz="4" w:space="0" w:color="auto"/>
              <w:left w:val="single" w:sz="4" w:space="0" w:color="auto"/>
              <w:bottom w:val="single" w:sz="4" w:space="0" w:color="auto"/>
              <w:right w:val="single" w:sz="4" w:space="0" w:color="auto"/>
            </w:tcBorders>
          </w:tcPr>
          <w:p w14:paraId="5FA52D0C" w14:textId="5560D941" w:rsidR="00366302" w:rsidRPr="00D630DB" w:rsidRDefault="00366302" w:rsidP="00366302">
            <w:pPr>
              <w:tabs>
                <w:tab w:val="right" w:pos="851"/>
              </w:tabs>
              <w:spacing w:line="276" w:lineRule="auto"/>
              <w:jc w:val="center"/>
              <w:rPr>
                <w:b/>
                <w:bCs/>
                <w:lang w:eastAsia="en-US"/>
              </w:rPr>
            </w:pPr>
            <w:r>
              <w:rPr>
                <w:b/>
                <w:bCs/>
                <w:lang w:eastAsia="en-US"/>
              </w:rPr>
              <w:t>16</w:t>
            </w:r>
          </w:p>
        </w:tc>
        <w:tc>
          <w:tcPr>
            <w:tcW w:w="714" w:type="pct"/>
            <w:tcBorders>
              <w:top w:val="single" w:sz="4" w:space="0" w:color="auto"/>
              <w:left w:val="single" w:sz="4" w:space="0" w:color="auto"/>
              <w:bottom w:val="single" w:sz="4" w:space="0" w:color="auto"/>
              <w:right w:val="single" w:sz="4" w:space="0" w:color="auto"/>
            </w:tcBorders>
          </w:tcPr>
          <w:p w14:paraId="5EBE0B09" w14:textId="3FFBED48" w:rsidR="00366302" w:rsidRPr="00D630DB" w:rsidRDefault="00366302" w:rsidP="00366302">
            <w:pPr>
              <w:tabs>
                <w:tab w:val="right" w:pos="851"/>
              </w:tabs>
              <w:spacing w:line="276" w:lineRule="auto"/>
              <w:jc w:val="center"/>
              <w:rPr>
                <w:b/>
                <w:bCs/>
                <w:lang w:eastAsia="en-US"/>
              </w:rPr>
            </w:pPr>
            <w:r>
              <w:rPr>
                <w:b/>
                <w:bCs/>
                <w:lang w:eastAsia="en-US"/>
              </w:rPr>
              <w:t>34</w:t>
            </w:r>
          </w:p>
        </w:tc>
        <w:tc>
          <w:tcPr>
            <w:tcW w:w="656" w:type="pct"/>
            <w:tcBorders>
              <w:top w:val="single" w:sz="4" w:space="0" w:color="auto"/>
              <w:left w:val="single" w:sz="4" w:space="0" w:color="auto"/>
              <w:bottom w:val="single" w:sz="4" w:space="0" w:color="auto"/>
              <w:right w:val="single" w:sz="4" w:space="0" w:color="auto"/>
            </w:tcBorders>
          </w:tcPr>
          <w:p w14:paraId="3BBA44C4" w14:textId="04877FE1" w:rsidR="00366302" w:rsidRPr="00D630DB" w:rsidRDefault="00366302" w:rsidP="00366302">
            <w:pPr>
              <w:tabs>
                <w:tab w:val="right" w:pos="851"/>
              </w:tabs>
              <w:spacing w:line="276" w:lineRule="auto"/>
              <w:jc w:val="center"/>
              <w:rPr>
                <w:lang w:eastAsia="en-US"/>
              </w:rPr>
            </w:pPr>
            <w:r>
              <w:rPr>
                <w:b/>
                <w:bCs/>
                <w:lang w:eastAsia="en-US"/>
              </w:rPr>
              <w:t>58</w:t>
            </w:r>
          </w:p>
        </w:tc>
        <w:tc>
          <w:tcPr>
            <w:tcW w:w="1032" w:type="pct"/>
          </w:tcPr>
          <w:p w14:paraId="73ECEDA4" w14:textId="77777777" w:rsidR="00366302" w:rsidRPr="00D630DB" w:rsidRDefault="00366302" w:rsidP="00366302">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66302" w:rsidRPr="00D630DB" w14:paraId="53AE88FE" w14:textId="77777777" w:rsidTr="00BC4744">
        <w:tc>
          <w:tcPr>
            <w:tcW w:w="259" w:type="pct"/>
          </w:tcPr>
          <w:p w14:paraId="4A4418C9" w14:textId="77777777" w:rsidR="00366302" w:rsidRPr="007E2F0F" w:rsidRDefault="00366302" w:rsidP="00366302">
            <w:pPr>
              <w:tabs>
                <w:tab w:val="right" w:pos="851"/>
              </w:tabs>
              <w:spacing w:line="276" w:lineRule="auto"/>
              <w:rPr>
                <w:lang w:eastAsia="en-US"/>
              </w:rPr>
            </w:pPr>
          </w:p>
        </w:tc>
        <w:tc>
          <w:tcPr>
            <w:tcW w:w="1041" w:type="pct"/>
          </w:tcPr>
          <w:p w14:paraId="3177B62E" w14:textId="77777777" w:rsidR="00366302" w:rsidRPr="00D630DB" w:rsidRDefault="00366302" w:rsidP="00366302">
            <w:pPr>
              <w:tabs>
                <w:tab w:val="right" w:pos="851"/>
              </w:tabs>
              <w:spacing w:line="276" w:lineRule="auto"/>
              <w:rPr>
                <w:lang w:eastAsia="en-US"/>
              </w:rPr>
            </w:pPr>
            <w:r>
              <w:rPr>
                <w:lang w:eastAsia="en-US"/>
              </w:rPr>
              <w:t>Итого в %</w:t>
            </w:r>
          </w:p>
        </w:tc>
        <w:tc>
          <w:tcPr>
            <w:tcW w:w="389" w:type="pct"/>
            <w:tcBorders>
              <w:top w:val="single" w:sz="4" w:space="0" w:color="auto"/>
              <w:left w:val="single" w:sz="4" w:space="0" w:color="auto"/>
              <w:bottom w:val="single" w:sz="4" w:space="0" w:color="auto"/>
              <w:right w:val="single" w:sz="4" w:space="0" w:color="auto"/>
            </w:tcBorders>
          </w:tcPr>
          <w:p w14:paraId="5894D069" w14:textId="3710A49E" w:rsidR="00366302" w:rsidRPr="00D630DB" w:rsidRDefault="00366302" w:rsidP="00366302">
            <w:pPr>
              <w:tabs>
                <w:tab w:val="right" w:pos="851"/>
              </w:tabs>
              <w:spacing w:line="276" w:lineRule="auto"/>
              <w:jc w:val="center"/>
              <w:rPr>
                <w:b/>
                <w:bCs/>
                <w:lang w:eastAsia="en-US"/>
              </w:rPr>
            </w:pPr>
            <w:r>
              <w:rPr>
                <w:b/>
                <w:bCs/>
                <w:lang w:eastAsia="en-US"/>
              </w:rPr>
              <w:t>100</w:t>
            </w:r>
          </w:p>
        </w:tc>
        <w:tc>
          <w:tcPr>
            <w:tcW w:w="455" w:type="pct"/>
            <w:tcBorders>
              <w:top w:val="single" w:sz="4" w:space="0" w:color="auto"/>
              <w:left w:val="single" w:sz="4" w:space="0" w:color="auto"/>
              <w:bottom w:val="single" w:sz="4" w:space="0" w:color="auto"/>
              <w:right w:val="single" w:sz="4" w:space="0" w:color="auto"/>
            </w:tcBorders>
          </w:tcPr>
          <w:p w14:paraId="600C33D8" w14:textId="45477C4C" w:rsidR="00366302" w:rsidRPr="00D630DB" w:rsidRDefault="00366302" w:rsidP="00366302">
            <w:pPr>
              <w:tabs>
                <w:tab w:val="right" w:pos="851"/>
              </w:tabs>
              <w:spacing w:line="276" w:lineRule="auto"/>
              <w:jc w:val="center"/>
              <w:rPr>
                <w:b/>
                <w:bCs/>
                <w:lang w:eastAsia="en-US"/>
              </w:rPr>
            </w:pPr>
            <w:r>
              <w:rPr>
                <w:b/>
                <w:bCs/>
                <w:lang w:eastAsia="en-US"/>
              </w:rPr>
              <w:t>46</w:t>
            </w:r>
          </w:p>
        </w:tc>
        <w:tc>
          <w:tcPr>
            <w:tcW w:w="454" w:type="pct"/>
            <w:tcBorders>
              <w:top w:val="single" w:sz="4" w:space="0" w:color="auto"/>
              <w:left w:val="single" w:sz="4" w:space="0" w:color="auto"/>
              <w:bottom w:val="single" w:sz="4" w:space="0" w:color="auto"/>
              <w:right w:val="single" w:sz="4" w:space="0" w:color="auto"/>
            </w:tcBorders>
          </w:tcPr>
          <w:p w14:paraId="4F2DCE4B" w14:textId="3B11192D" w:rsidR="00366302" w:rsidRDefault="00366302" w:rsidP="00366302">
            <w:pPr>
              <w:tabs>
                <w:tab w:val="right" w:pos="851"/>
              </w:tabs>
              <w:spacing w:line="276" w:lineRule="auto"/>
              <w:jc w:val="center"/>
              <w:rPr>
                <w:b/>
                <w:bCs/>
                <w:lang w:eastAsia="en-US"/>
              </w:rPr>
            </w:pPr>
            <w:r>
              <w:rPr>
                <w:b/>
                <w:bCs/>
                <w:lang w:eastAsia="en-US"/>
              </w:rPr>
              <w:t>32</w:t>
            </w:r>
          </w:p>
        </w:tc>
        <w:tc>
          <w:tcPr>
            <w:tcW w:w="714" w:type="pct"/>
            <w:tcBorders>
              <w:top w:val="single" w:sz="4" w:space="0" w:color="auto"/>
              <w:left w:val="single" w:sz="4" w:space="0" w:color="auto"/>
              <w:bottom w:val="single" w:sz="4" w:space="0" w:color="auto"/>
              <w:right w:val="single" w:sz="4" w:space="0" w:color="auto"/>
            </w:tcBorders>
          </w:tcPr>
          <w:p w14:paraId="2B4FF182" w14:textId="7E31384D" w:rsidR="00366302" w:rsidRDefault="00366302" w:rsidP="00366302">
            <w:pPr>
              <w:tabs>
                <w:tab w:val="right" w:pos="851"/>
              </w:tabs>
              <w:spacing w:line="276" w:lineRule="auto"/>
              <w:jc w:val="center"/>
              <w:rPr>
                <w:b/>
                <w:bCs/>
                <w:lang w:eastAsia="en-US"/>
              </w:rPr>
            </w:pPr>
            <w:r>
              <w:rPr>
                <w:b/>
                <w:bCs/>
                <w:lang w:eastAsia="en-US"/>
              </w:rPr>
              <w:t>68</w:t>
            </w:r>
          </w:p>
        </w:tc>
        <w:tc>
          <w:tcPr>
            <w:tcW w:w="656" w:type="pct"/>
            <w:tcBorders>
              <w:top w:val="single" w:sz="4" w:space="0" w:color="auto"/>
              <w:left w:val="single" w:sz="4" w:space="0" w:color="auto"/>
              <w:bottom w:val="single" w:sz="4" w:space="0" w:color="auto"/>
              <w:right w:val="single" w:sz="4" w:space="0" w:color="auto"/>
            </w:tcBorders>
          </w:tcPr>
          <w:p w14:paraId="34F0CF09" w14:textId="470CD169" w:rsidR="00366302" w:rsidRDefault="00366302" w:rsidP="00366302">
            <w:pPr>
              <w:tabs>
                <w:tab w:val="right" w:pos="851"/>
              </w:tabs>
              <w:spacing w:line="276" w:lineRule="auto"/>
              <w:jc w:val="center"/>
              <w:rPr>
                <w:b/>
                <w:bCs/>
                <w:lang w:eastAsia="en-US"/>
              </w:rPr>
            </w:pPr>
            <w:r>
              <w:rPr>
                <w:b/>
                <w:bCs/>
                <w:lang w:eastAsia="en-US"/>
              </w:rPr>
              <w:t>54</w:t>
            </w:r>
          </w:p>
        </w:tc>
        <w:tc>
          <w:tcPr>
            <w:tcW w:w="1032" w:type="pct"/>
          </w:tcPr>
          <w:p w14:paraId="154358B3" w14:textId="77777777" w:rsidR="00366302" w:rsidRPr="00D630DB" w:rsidRDefault="00366302" w:rsidP="00366302">
            <w:pPr>
              <w:tabs>
                <w:tab w:val="right" w:pos="851"/>
              </w:tabs>
              <w:spacing w:line="276" w:lineRule="auto"/>
              <w:rPr>
                <w:lang w:eastAsia="en-US"/>
              </w:rPr>
            </w:pPr>
          </w:p>
        </w:tc>
      </w:tr>
    </w:tbl>
    <w:p w14:paraId="2C604F9D" w14:textId="77777777" w:rsidR="00366302" w:rsidRPr="007E2F0F" w:rsidRDefault="00366302" w:rsidP="00327F91">
      <w:pPr>
        <w:jc w:val="both"/>
        <w:rPr>
          <w:b/>
          <w:bCs/>
          <w:sz w:val="28"/>
          <w:szCs w:val="28"/>
        </w:rPr>
      </w:pPr>
    </w:p>
    <w:p w14:paraId="457CD411" w14:textId="77777777" w:rsidR="00FB18DA" w:rsidRPr="007E2F0F" w:rsidRDefault="00FB18DA" w:rsidP="00327F91">
      <w:pPr>
        <w:jc w:val="both"/>
        <w:rPr>
          <w:b/>
          <w:bCs/>
          <w:sz w:val="28"/>
          <w:szCs w:val="28"/>
        </w:rPr>
      </w:pPr>
    </w:p>
    <w:p w14:paraId="60E074CE" w14:textId="77777777" w:rsidR="00FB18DA" w:rsidRPr="007E2F0F" w:rsidRDefault="00FB18DA" w:rsidP="00327F91">
      <w:pPr>
        <w:tabs>
          <w:tab w:val="right" w:pos="851"/>
        </w:tabs>
        <w:ind w:firstLine="709"/>
        <w:jc w:val="right"/>
        <w:rPr>
          <w:sz w:val="28"/>
          <w:szCs w:val="28"/>
        </w:rPr>
      </w:pPr>
      <w:r w:rsidRPr="007E2F0F">
        <w:rPr>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50F66" w:rsidRPr="007E2F0F" w14:paraId="77A398BF" w14:textId="77777777" w:rsidTr="00350F66">
        <w:tc>
          <w:tcPr>
            <w:tcW w:w="259" w:type="pct"/>
            <w:vMerge w:val="restart"/>
          </w:tcPr>
          <w:p w14:paraId="1DEDDA81" w14:textId="77777777" w:rsidR="00350F66" w:rsidRPr="007E2F0F" w:rsidRDefault="00350F66">
            <w:pPr>
              <w:tabs>
                <w:tab w:val="right" w:pos="851"/>
              </w:tabs>
              <w:spacing w:line="276" w:lineRule="auto"/>
              <w:rPr>
                <w:lang w:eastAsia="en-US"/>
              </w:rPr>
            </w:pPr>
            <w:r w:rsidRPr="007E2F0F">
              <w:rPr>
                <w:sz w:val="22"/>
                <w:szCs w:val="22"/>
                <w:lang w:eastAsia="en-US"/>
              </w:rPr>
              <w:t>№</w:t>
            </w:r>
          </w:p>
          <w:p w14:paraId="48E44E45" w14:textId="77777777" w:rsidR="00350F66" w:rsidRPr="007E2F0F" w:rsidRDefault="00350F66">
            <w:pPr>
              <w:tabs>
                <w:tab w:val="right" w:pos="851"/>
              </w:tabs>
              <w:spacing w:line="276" w:lineRule="auto"/>
              <w:rPr>
                <w:lang w:eastAsia="en-US"/>
              </w:rPr>
            </w:pPr>
            <w:r w:rsidRPr="007E2F0F">
              <w:rPr>
                <w:sz w:val="22"/>
                <w:szCs w:val="22"/>
                <w:lang w:eastAsia="en-US"/>
              </w:rPr>
              <w:t>п/п</w:t>
            </w:r>
          </w:p>
        </w:tc>
        <w:tc>
          <w:tcPr>
            <w:tcW w:w="1041" w:type="pct"/>
            <w:vMerge w:val="restart"/>
          </w:tcPr>
          <w:p w14:paraId="799B8AE0" w14:textId="77777777" w:rsidR="00350F66" w:rsidRPr="007E2F0F" w:rsidRDefault="00350F66">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5F2B9D19" w14:textId="77777777" w:rsidR="00350F66" w:rsidRPr="007E2F0F" w:rsidRDefault="00350F66">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2736AD50" w14:textId="77777777" w:rsidR="00350F66" w:rsidRPr="007E2F0F" w:rsidRDefault="00350F66">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50F66" w:rsidRPr="007E2F0F" w14:paraId="4EA06E06" w14:textId="77777777" w:rsidTr="00350F66">
        <w:tc>
          <w:tcPr>
            <w:tcW w:w="259" w:type="pct"/>
            <w:vMerge/>
            <w:vAlign w:val="center"/>
          </w:tcPr>
          <w:p w14:paraId="5A27CA8D" w14:textId="77777777" w:rsidR="00350F66" w:rsidRPr="007E2F0F" w:rsidRDefault="00350F66">
            <w:pPr>
              <w:spacing w:line="276" w:lineRule="auto"/>
              <w:rPr>
                <w:lang w:eastAsia="en-US"/>
              </w:rPr>
            </w:pPr>
          </w:p>
        </w:tc>
        <w:tc>
          <w:tcPr>
            <w:tcW w:w="1041" w:type="pct"/>
            <w:vMerge/>
            <w:vAlign w:val="center"/>
          </w:tcPr>
          <w:p w14:paraId="4392641B" w14:textId="77777777" w:rsidR="00350F66" w:rsidRPr="007E2F0F" w:rsidRDefault="00350F66">
            <w:pPr>
              <w:spacing w:line="276" w:lineRule="auto"/>
              <w:rPr>
                <w:lang w:eastAsia="en-US"/>
              </w:rPr>
            </w:pPr>
          </w:p>
        </w:tc>
        <w:tc>
          <w:tcPr>
            <w:tcW w:w="389" w:type="pct"/>
            <w:vMerge w:val="restart"/>
          </w:tcPr>
          <w:p w14:paraId="62173453" w14:textId="77777777" w:rsidR="00350F66" w:rsidRPr="007E2F0F" w:rsidRDefault="00350F66">
            <w:pPr>
              <w:tabs>
                <w:tab w:val="right" w:pos="851"/>
              </w:tabs>
              <w:spacing w:line="276" w:lineRule="auto"/>
              <w:rPr>
                <w:b/>
                <w:bCs/>
                <w:lang w:eastAsia="en-US"/>
              </w:rPr>
            </w:pPr>
            <w:r w:rsidRPr="007E2F0F">
              <w:rPr>
                <w:b/>
                <w:bCs/>
                <w:sz w:val="22"/>
                <w:szCs w:val="22"/>
                <w:lang w:eastAsia="en-US"/>
              </w:rPr>
              <w:t>Всего</w:t>
            </w:r>
          </w:p>
        </w:tc>
        <w:tc>
          <w:tcPr>
            <w:tcW w:w="1622" w:type="pct"/>
            <w:gridSpan w:val="3"/>
          </w:tcPr>
          <w:p w14:paraId="2F3F5029" w14:textId="77777777" w:rsidR="00350F66" w:rsidRPr="00D630DB" w:rsidRDefault="00350F66">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2AF2FFF9" w14:textId="77777777" w:rsidR="00350F66" w:rsidRPr="007E2F0F" w:rsidRDefault="00350F66">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4752CD72" w14:textId="77777777" w:rsidR="00350F66" w:rsidRPr="007E2F0F" w:rsidRDefault="00350F66">
            <w:pPr>
              <w:spacing w:line="276" w:lineRule="auto"/>
              <w:rPr>
                <w:b/>
                <w:bCs/>
                <w:lang w:eastAsia="en-US"/>
              </w:rPr>
            </w:pPr>
          </w:p>
        </w:tc>
      </w:tr>
      <w:tr w:rsidR="00350F66" w:rsidRPr="007E2F0F" w14:paraId="3428D57B" w14:textId="77777777" w:rsidTr="00350F66">
        <w:tc>
          <w:tcPr>
            <w:tcW w:w="259" w:type="pct"/>
            <w:vMerge/>
            <w:vAlign w:val="center"/>
          </w:tcPr>
          <w:p w14:paraId="7BA9AD53" w14:textId="77777777" w:rsidR="00350F66" w:rsidRPr="007E2F0F" w:rsidRDefault="00350F66">
            <w:pPr>
              <w:spacing w:line="276" w:lineRule="auto"/>
              <w:rPr>
                <w:lang w:eastAsia="en-US"/>
              </w:rPr>
            </w:pPr>
          </w:p>
        </w:tc>
        <w:tc>
          <w:tcPr>
            <w:tcW w:w="1041" w:type="pct"/>
            <w:vMerge/>
            <w:vAlign w:val="center"/>
          </w:tcPr>
          <w:p w14:paraId="376B3E7E" w14:textId="77777777" w:rsidR="00350F66" w:rsidRPr="007E2F0F" w:rsidRDefault="00350F66">
            <w:pPr>
              <w:spacing w:line="276" w:lineRule="auto"/>
              <w:rPr>
                <w:lang w:eastAsia="en-US"/>
              </w:rPr>
            </w:pPr>
          </w:p>
        </w:tc>
        <w:tc>
          <w:tcPr>
            <w:tcW w:w="389" w:type="pct"/>
            <w:vMerge/>
            <w:vAlign w:val="center"/>
          </w:tcPr>
          <w:p w14:paraId="28492CA2" w14:textId="77777777" w:rsidR="00350F66" w:rsidRPr="007E2F0F" w:rsidRDefault="00350F66">
            <w:pPr>
              <w:spacing w:line="276" w:lineRule="auto"/>
              <w:rPr>
                <w:b/>
                <w:bCs/>
                <w:lang w:eastAsia="en-US"/>
              </w:rPr>
            </w:pPr>
          </w:p>
        </w:tc>
        <w:tc>
          <w:tcPr>
            <w:tcW w:w="455" w:type="pct"/>
          </w:tcPr>
          <w:p w14:paraId="1A4219EC" w14:textId="77777777" w:rsidR="00350F66" w:rsidRPr="007E2F0F" w:rsidRDefault="00350F66">
            <w:pPr>
              <w:tabs>
                <w:tab w:val="right" w:pos="851"/>
              </w:tabs>
              <w:spacing w:line="276" w:lineRule="auto"/>
              <w:rPr>
                <w:lang w:eastAsia="en-US"/>
              </w:rPr>
            </w:pPr>
            <w:r w:rsidRPr="007E2F0F">
              <w:rPr>
                <w:sz w:val="22"/>
                <w:szCs w:val="22"/>
                <w:lang w:eastAsia="en-US"/>
              </w:rPr>
              <w:t>Общая, в т.ч.:</w:t>
            </w:r>
          </w:p>
        </w:tc>
        <w:tc>
          <w:tcPr>
            <w:tcW w:w="454" w:type="pct"/>
          </w:tcPr>
          <w:p w14:paraId="74E928C1" w14:textId="77777777" w:rsidR="00350F66" w:rsidRPr="007E2F0F" w:rsidRDefault="00350F66">
            <w:pPr>
              <w:tabs>
                <w:tab w:val="right" w:pos="851"/>
              </w:tabs>
              <w:spacing w:line="276" w:lineRule="auto"/>
              <w:rPr>
                <w:lang w:eastAsia="en-US"/>
              </w:rPr>
            </w:pPr>
            <w:r w:rsidRPr="007E2F0F">
              <w:rPr>
                <w:sz w:val="22"/>
                <w:szCs w:val="22"/>
                <w:lang w:eastAsia="en-US"/>
              </w:rPr>
              <w:t>Лекции</w:t>
            </w:r>
          </w:p>
        </w:tc>
        <w:tc>
          <w:tcPr>
            <w:tcW w:w="714" w:type="pct"/>
          </w:tcPr>
          <w:p w14:paraId="2FCD72E5" w14:textId="77777777" w:rsidR="00350F66" w:rsidRPr="007E2F0F" w:rsidRDefault="00350F66">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77BD7B8D" w14:textId="77777777" w:rsidR="00350F66" w:rsidRPr="007E2F0F" w:rsidRDefault="00350F66">
            <w:pPr>
              <w:spacing w:line="276" w:lineRule="auto"/>
              <w:rPr>
                <w:color w:val="7030A0"/>
                <w:lang w:eastAsia="en-US"/>
              </w:rPr>
            </w:pPr>
          </w:p>
        </w:tc>
        <w:tc>
          <w:tcPr>
            <w:tcW w:w="1032" w:type="pct"/>
            <w:vMerge/>
            <w:vAlign w:val="center"/>
          </w:tcPr>
          <w:p w14:paraId="3B39D18D" w14:textId="77777777" w:rsidR="00350F66" w:rsidRPr="007E2F0F" w:rsidRDefault="00350F66">
            <w:pPr>
              <w:spacing w:line="276" w:lineRule="auto"/>
              <w:rPr>
                <w:b/>
                <w:bCs/>
                <w:lang w:eastAsia="en-US"/>
              </w:rPr>
            </w:pPr>
          </w:p>
        </w:tc>
      </w:tr>
      <w:tr w:rsidR="00350F66" w:rsidRPr="007E2F0F" w14:paraId="47A30E96" w14:textId="77777777" w:rsidTr="00350F66">
        <w:tc>
          <w:tcPr>
            <w:tcW w:w="259" w:type="pct"/>
          </w:tcPr>
          <w:p w14:paraId="1D929F8F" w14:textId="77777777" w:rsidR="00350F66" w:rsidRPr="007E2F0F" w:rsidRDefault="00350F66" w:rsidP="00350F66">
            <w:pPr>
              <w:tabs>
                <w:tab w:val="right" w:pos="851"/>
              </w:tabs>
              <w:spacing w:line="276" w:lineRule="auto"/>
              <w:rPr>
                <w:lang w:eastAsia="en-US"/>
              </w:rPr>
            </w:pPr>
            <w:r w:rsidRPr="007E2F0F">
              <w:rPr>
                <w:lang w:eastAsia="en-US"/>
              </w:rPr>
              <w:t>1.</w:t>
            </w:r>
          </w:p>
        </w:tc>
        <w:tc>
          <w:tcPr>
            <w:tcW w:w="1041" w:type="pct"/>
          </w:tcPr>
          <w:p w14:paraId="1CFFFC8E" w14:textId="0608706F" w:rsidR="00350F66" w:rsidRPr="007E2F0F" w:rsidRDefault="00350F66" w:rsidP="00350F66">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38891A1" w14:textId="74A08FE1"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9479040" w14:textId="34926CE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5975BB05" w14:textId="1419F2E7" w:rsidR="00350F66" w:rsidRPr="007E2F0F" w:rsidRDefault="00350F66" w:rsidP="00F0004E">
            <w:pPr>
              <w:tabs>
                <w:tab w:val="right" w:pos="851"/>
              </w:tabs>
              <w:spacing w:line="276" w:lineRule="auto"/>
              <w:jc w:val="center"/>
              <w:rPr>
                <w:lang w:eastAsia="en-US"/>
              </w:rPr>
            </w:pPr>
            <w:r w:rsidRPr="007F2941">
              <w:rPr>
                <w:lang w:eastAsia="en-US"/>
              </w:rPr>
              <w:t>2</w:t>
            </w:r>
          </w:p>
        </w:tc>
        <w:tc>
          <w:tcPr>
            <w:tcW w:w="714" w:type="pct"/>
          </w:tcPr>
          <w:p w14:paraId="14948B81" w14:textId="008C15A9"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21B8A1CA" w14:textId="1F158212"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432398A0" w14:textId="77777777" w:rsidR="00350F66" w:rsidRPr="007E2F0F" w:rsidRDefault="00350F66" w:rsidP="00350F66">
            <w:pPr>
              <w:tabs>
                <w:tab w:val="right" w:pos="851"/>
              </w:tabs>
              <w:spacing w:line="276" w:lineRule="auto"/>
              <w:rPr>
                <w:lang w:eastAsia="en-US"/>
              </w:rPr>
            </w:pPr>
            <w:r w:rsidRPr="007E2F0F">
              <w:rPr>
                <w:lang w:eastAsia="en-US"/>
              </w:rPr>
              <w:t>опрос, дискуссия, кейсы</w:t>
            </w:r>
          </w:p>
        </w:tc>
      </w:tr>
      <w:tr w:rsidR="00350F66" w:rsidRPr="007E2F0F" w14:paraId="4F43F72B" w14:textId="77777777" w:rsidTr="00350F66">
        <w:tc>
          <w:tcPr>
            <w:tcW w:w="259" w:type="pct"/>
          </w:tcPr>
          <w:p w14:paraId="55736FE0" w14:textId="77777777" w:rsidR="00350F66" w:rsidRPr="007E2F0F" w:rsidRDefault="00350F66" w:rsidP="00350F66">
            <w:pPr>
              <w:tabs>
                <w:tab w:val="right" w:pos="851"/>
              </w:tabs>
              <w:spacing w:line="276" w:lineRule="auto"/>
              <w:rPr>
                <w:lang w:eastAsia="en-US"/>
              </w:rPr>
            </w:pPr>
            <w:r w:rsidRPr="007E2F0F">
              <w:rPr>
                <w:lang w:eastAsia="en-US"/>
              </w:rPr>
              <w:t>2.</w:t>
            </w:r>
          </w:p>
        </w:tc>
        <w:tc>
          <w:tcPr>
            <w:tcW w:w="1041" w:type="pct"/>
          </w:tcPr>
          <w:p w14:paraId="4897C6FB" w14:textId="3F23BEF0" w:rsidR="00350F66" w:rsidRPr="007E2F0F" w:rsidRDefault="00350F66" w:rsidP="00350F66">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389" w:type="pct"/>
          </w:tcPr>
          <w:p w14:paraId="01B96686" w14:textId="00D00DBE"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09EE644" w14:textId="07B0E8A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2AF49267" w14:textId="680B51AC"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03A13FC8" w14:textId="2FFE0A67"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5C187E46" w14:textId="55481FF9"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32B11A1F"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 тесты</w:t>
            </w:r>
          </w:p>
        </w:tc>
      </w:tr>
      <w:tr w:rsidR="00350F66" w:rsidRPr="007E2F0F" w14:paraId="0F075FEE" w14:textId="77777777" w:rsidTr="00350F66">
        <w:tc>
          <w:tcPr>
            <w:tcW w:w="259" w:type="pct"/>
          </w:tcPr>
          <w:p w14:paraId="7D6E19A3" w14:textId="77777777" w:rsidR="00350F66" w:rsidRPr="007E2F0F" w:rsidRDefault="00350F66" w:rsidP="00350F66">
            <w:pPr>
              <w:tabs>
                <w:tab w:val="right" w:pos="851"/>
              </w:tabs>
              <w:spacing w:line="276" w:lineRule="auto"/>
              <w:rPr>
                <w:lang w:eastAsia="en-US"/>
              </w:rPr>
            </w:pPr>
            <w:r w:rsidRPr="007E2F0F">
              <w:rPr>
                <w:lang w:eastAsia="en-US"/>
              </w:rPr>
              <w:t>3</w:t>
            </w:r>
          </w:p>
        </w:tc>
        <w:tc>
          <w:tcPr>
            <w:tcW w:w="1041" w:type="pct"/>
          </w:tcPr>
          <w:p w14:paraId="03DA8D70" w14:textId="419DCE6A" w:rsidR="00350F66" w:rsidRPr="007E2F0F" w:rsidRDefault="00350F66" w:rsidP="00350F66">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7270A1AE" w14:textId="43EB6FF6"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65F77F8D" w14:textId="5551AB73"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62E5416D" w14:textId="488E8E95"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100BE072" w14:textId="55D2D0A4"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32AE33D5" w14:textId="3AD6709B" w:rsidR="00350F66" w:rsidRPr="007E2F0F" w:rsidRDefault="00350F66" w:rsidP="00F0004E">
            <w:pPr>
              <w:tabs>
                <w:tab w:val="right" w:pos="851"/>
              </w:tabs>
              <w:spacing w:line="276" w:lineRule="auto"/>
              <w:jc w:val="center"/>
              <w:rPr>
                <w:lang w:eastAsia="en-US"/>
              </w:rPr>
            </w:pPr>
            <w:r w:rsidRPr="007F2941">
              <w:rPr>
                <w:lang w:eastAsia="en-US"/>
              </w:rPr>
              <w:t>1</w:t>
            </w:r>
            <w:r>
              <w:rPr>
                <w:lang w:eastAsia="en-US"/>
              </w:rPr>
              <w:t>4</w:t>
            </w:r>
          </w:p>
        </w:tc>
        <w:tc>
          <w:tcPr>
            <w:tcW w:w="1032" w:type="pct"/>
          </w:tcPr>
          <w:p w14:paraId="6007319E" w14:textId="77777777" w:rsidR="00350F66" w:rsidRPr="007E2F0F" w:rsidRDefault="00350F66" w:rsidP="00350F66">
            <w:pPr>
              <w:tabs>
                <w:tab w:val="right" w:pos="851"/>
              </w:tabs>
              <w:spacing w:line="276" w:lineRule="auto"/>
              <w:rPr>
                <w:lang w:eastAsia="en-US"/>
              </w:rPr>
            </w:pPr>
            <w:r w:rsidRPr="007E2F0F">
              <w:rPr>
                <w:lang w:eastAsia="en-US"/>
              </w:rPr>
              <w:t>опрос, презентация</w:t>
            </w:r>
          </w:p>
        </w:tc>
      </w:tr>
      <w:tr w:rsidR="00350F66" w:rsidRPr="007E2F0F" w14:paraId="1A0648B4" w14:textId="77777777" w:rsidTr="00350F66">
        <w:tc>
          <w:tcPr>
            <w:tcW w:w="259" w:type="pct"/>
          </w:tcPr>
          <w:p w14:paraId="28F7E5A9" w14:textId="77777777" w:rsidR="00350F66" w:rsidRPr="007E2F0F" w:rsidRDefault="00350F66" w:rsidP="00350F66">
            <w:pPr>
              <w:tabs>
                <w:tab w:val="right" w:pos="851"/>
              </w:tabs>
              <w:spacing w:line="276" w:lineRule="auto"/>
              <w:rPr>
                <w:lang w:eastAsia="en-US"/>
              </w:rPr>
            </w:pPr>
            <w:r w:rsidRPr="007E2F0F">
              <w:rPr>
                <w:lang w:eastAsia="en-US"/>
              </w:rPr>
              <w:lastRenderedPageBreak/>
              <w:t>4</w:t>
            </w:r>
          </w:p>
        </w:tc>
        <w:tc>
          <w:tcPr>
            <w:tcW w:w="1041" w:type="pct"/>
          </w:tcPr>
          <w:p w14:paraId="493240B6" w14:textId="6C7DA7A5" w:rsidR="00350F66" w:rsidRPr="007E2F0F" w:rsidRDefault="00350F66" w:rsidP="00350F66">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27E9686D" w14:textId="64452235"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0</w:t>
            </w:r>
          </w:p>
        </w:tc>
        <w:tc>
          <w:tcPr>
            <w:tcW w:w="455" w:type="pct"/>
          </w:tcPr>
          <w:p w14:paraId="4057DD10" w14:textId="2F54BF84" w:rsidR="00350F66" w:rsidRPr="007E2F0F" w:rsidRDefault="00350F66" w:rsidP="00F0004E">
            <w:pPr>
              <w:tabs>
                <w:tab w:val="right" w:pos="851"/>
              </w:tabs>
              <w:spacing w:line="276" w:lineRule="auto"/>
              <w:jc w:val="center"/>
              <w:rPr>
                <w:lang w:eastAsia="en-US"/>
              </w:rPr>
            </w:pPr>
            <w:r>
              <w:rPr>
                <w:lang w:eastAsia="en-US"/>
              </w:rPr>
              <w:t>6</w:t>
            </w:r>
          </w:p>
        </w:tc>
        <w:tc>
          <w:tcPr>
            <w:tcW w:w="454" w:type="pct"/>
          </w:tcPr>
          <w:p w14:paraId="05C882E3" w14:textId="052BC2F4"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7851EA4B" w14:textId="6864EDE7"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79964969" w14:textId="58D83FA4"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158B3F40" w14:textId="77777777" w:rsidR="00350F66" w:rsidRPr="007E2F0F" w:rsidRDefault="00350F66" w:rsidP="00350F66">
            <w:pPr>
              <w:tabs>
                <w:tab w:val="right" w:pos="851"/>
              </w:tabs>
              <w:spacing w:line="276" w:lineRule="auto"/>
              <w:rPr>
                <w:lang w:eastAsia="en-US"/>
              </w:rPr>
            </w:pPr>
            <w:r w:rsidRPr="007E2F0F">
              <w:rPr>
                <w:lang w:eastAsia="en-US"/>
              </w:rPr>
              <w:t>опрос, тесты, дискуссия</w:t>
            </w:r>
          </w:p>
        </w:tc>
      </w:tr>
      <w:tr w:rsidR="00350F66" w:rsidRPr="007E2F0F" w14:paraId="22F363CD" w14:textId="77777777" w:rsidTr="00350F66">
        <w:tc>
          <w:tcPr>
            <w:tcW w:w="259" w:type="pct"/>
          </w:tcPr>
          <w:p w14:paraId="7E1FDBAE" w14:textId="77777777" w:rsidR="00350F66" w:rsidRPr="007E2F0F" w:rsidRDefault="00350F66" w:rsidP="00350F66">
            <w:pPr>
              <w:tabs>
                <w:tab w:val="right" w:pos="851"/>
              </w:tabs>
              <w:spacing w:line="276" w:lineRule="auto"/>
              <w:rPr>
                <w:lang w:eastAsia="en-US"/>
              </w:rPr>
            </w:pPr>
            <w:r w:rsidRPr="007E2F0F">
              <w:rPr>
                <w:lang w:eastAsia="en-US"/>
              </w:rPr>
              <w:t>5</w:t>
            </w:r>
          </w:p>
        </w:tc>
        <w:tc>
          <w:tcPr>
            <w:tcW w:w="1041" w:type="pct"/>
          </w:tcPr>
          <w:p w14:paraId="273BAE8E" w14:textId="67FAFD0E" w:rsidR="00350F66" w:rsidRPr="007E2F0F" w:rsidRDefault="00350F66" w:rsidP="00350F66">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9" w:type="pct"/>
          </w:tcPr>
          <w:p w14:paraId="37A4394E" w14:textId="7157E8B6" w:rsidR="00350F66" w:rsidRPr="007E2F0F" w:rsidRDefault="00350F66" w:rsidP="00F0004E">
            <w:pPr>
              <w:tabs>
                <w:tab w:val="right" w:pos="851"/>
              </w:tabs>
              <w:spacing w:line="276" w:lineRule="auto"/>
              <w:jc w:val="center"/>
              <w:rPr>
                <w:lang w:eastAsia="en-US"/>
              </w:rPr>
            </w:pPr>
            <w:r w:rsidRPr="007F2941">
              <w:rPr>
                <w:lang w:eastAsia="en-US"/>
              </w:rPr>
              <w:t>22</w:t>
            </w:r>
          </w:p>
        </w:tc>
        <w:tc>
          <w:tcPr>
            <w:tcW w:w="455" w:type="pct"/>
          </w:tcPr>
          <w:p w14:paraId="32373642" w14:textId="702968FF" w:rsidR="00350F66" w:rsidRPr="007E2F0F" w:rsidRDefault="00350F66" w:rsidP="00F0004E">
            <w:pPr>
              <w:tabs>
                <w:tab w:val="right" w:pos="851"/>
              </w:tabs>
              <w:spacing w:line="276" w:lineRule="auto"/>
              <w:jc w:val="center"/>
              <w:rPr>
                <w:lang w:eastAsia="en-US"/>
              </w:rPr>
            </w:pPr>
            <w:r w:rsidRPr="007F2941">
              <w:rPr>
                <w:lang w:eastAsia="en-US"/>
              </w:rPr>
              <w:t>6</w:t>
            </w:r>
          </w:p>
        </w:tc>
        <w:tc>
          <w:tcPr>
            <w:tcW w:w="454" w:type="pct"/>
          </w:tcPr>
          <w:p w14:paraId="0B29626A" w14:textId="518C2A79"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4DB12737" w14:textId="6A1BE5FB" w:rsidR="00350F66" w:rsidRPr="007E2F0F" w:rsidRDefault="00350F66" w:rsidP="00F0004E">
            <w:pPr>
              <w:tabs>
                <w:tab w:val="right" w:pos="851"/>
              </w:tabs>
              <w:spacing w:line="276" w:lineRule="auto"/>
              <w:jc w:val="center"/>
              <w:rPr>
                <w:lang w:eastAsia="en-US"/>
              </w:rPr>
            </w:pPr>
            <w:r w:rsidRPr="007F2941">
              <w:rPr>
                <w:lang w:eastAsia="en-US"/>
              </w:rPr>
              <w:t>6</w:t>
            </w:r>
          </w:p>
        </w:tc>
        <w:tc>
          <w:tcPr>
            <w:tcW w:w="656" w:type="pct"/>
          </w:tcPr>
          <w:p w14:paraId="203A575A" w14:textId="4165CD6A" w:rsidR="00350F66" w:rsidRPr="007E2F0F" w:rsidRDefault="00350F66" w:rsidP="00F0004E">
            <w:pPr>
              <w:tabs>
                <w:tab w:val="right" w:pos="851"/>
              </w:tabs>
              <w:spacing w:line="276" w:lineRule="auto"/>
              <w:jc w:val="center"/>
              <w:rPr>
                <w:lang w:eastAsia="en-US"/>
              </w:rPr>
            </w:pPr>
            <w:r w:rsidRPr="007F2941">
              <w:rPr>
                <w:lang w:eastAsia="en-US"/>
              </w:rPr>
              <w:t>16</w:t>
            </w:r>
          </w:p>
        </w:tc>
        <w:tc>
          <w:tcPr>
            <w:tcW w:w="1032" w:type="pct"/>
          </w:tcPr>
          <w:p w14:paraId="7935E086"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w:t>
            </w:r>
          </w:p>
        </w:tc>
      </w:tr>
      <w:tr w:rsidR="00350F66" w:rsidRPr="00D630DB" w14:paraId="622E8C5B" w14:textId="77777777" w:rsidTr="00350F66">
        <w:tc>
          <w:tcPr>
            <w:tcW w:w="259" w:type="pct"/>
          </w:tcPr>
          <w:p w14:paraId="5E22D3A2" w14:textId="77777777" w:rsidR="00350F66" w:rsidRPr="007E2F0F" w:rsidRDefault="00350F66" w:rsidP="00350F66">
            <w:pPr>
              <w:tabs>
                <w:tab w:val="right" w:pos="851"/>
              </w:tabs>
              <w:spacing w:line="276" w:lineRule="auto"/>
              <w:rPr>
                <w:lang w:eastAsia="en-US"/>
              </w:rPr>
            </w:pPr>
          </w:p>
        </w:tc>
        <w:tc>
          <w:tcPr>
            <w:tcW w:w="1041" w:type="pct"/>
          </w:tcPr>
          <w:p w14:paraId="791DCEE1" w14:textId="77777777" w:rsidR="00350F66" w:rsidRPr="00D630DB" w:rsidRDefault="00350F66" w:rsidP="00350F66">
            <w:pPr>
              <w:tabs>
                <w:tab w:val="right" w:pos="851"/>
              </w:tabs>
              <w:spacing w:line="276" w:lineRule="auto"/>
              <w:rPr>
                <w:lang w:eastAsia="en-US"/>
              </w:rPr>
            </w:pPr>
            <w:r w:rsidRPr="00D630DB">
              <w:rPr>
                <w:lang w:eastAsia="en-US"/>
              </w:rPr>
              <w:t xml:space="preserve">В целом по дисциплине </w:t>
            </w:r>
          </w:p>
        </w:tc>
        <w:tc>
          <w:tcPr>
            <w:tcW w:w="389" w:type="pct"/>
          </w:tcPr>
          <w:p w14:paraId="07969690" w14:textId="2D4362CC" w:rsidR="00350F66" w:rsidRPr="00D630DB" w:rsidRDefault="00350F66" w:rsidP="00F0004E">
            <w:pPr>
              <w:tabs>
                <w:tab w:val="right" w:pos="851"/>
              </w:tabs>
              <w:spacing w:line="276" w:lineRule="auto"/>
              <w:jc w:val="center"/>
              <w:rPr>
                <w:b/>
                <w:bCs/>
                <w:lang w:eastAsia="en-US"/>
              </w:rPr>
            </w:pPr>
            <w:r w:rsidRPr="007F2941">
              <w:rPr>
                <w:b/>
                <w:bCs/>
                <w:lang w:eastAsia="en-US"/>
              </w:rPr>
              <w:t>108</w:t>
            </w:r>
          </w:p>
        </w:tc>
        <w:tc>
          <w:tcPr>
            <w:tcW w:w="455" w:type="pct"/>
          </w:tcPr>
          <w:p w14:paraId="371AB980" w14:textId="522997D0" w:rsidR="00350F66" w:rsidRPr="00D630DB" w:rsidRDefault="00350F66" w:rsidP="00F0004E">
            <w:pPr>
              <w:tabs>
                <w:tab w:val="right" w:pos="851"/>
              </w:tabs>
              <w:spacing w:line="276" w:lineRule="auto"/>
              <w:jc w:val="center"/>
              <w:rPr>
                <w:b/>
                <w:bCs/>
                <w:lang w:eastAsia="en-US"/>
              </w:rPr>
            </w:pPr>
            <w:r w:rsidRPr="007F2941">
              <w:rPr>
                <w:b/>
                <w:bCs/>
                <w:lang w:eastAsia="en-US"/>
              </w:rPr>
              <w:t>36</w:t>
            </w:r>
          </w:p>
        </w:tc>
        <w:tc>
          <w:tcPr>
            <w:tcW w:w="454" w:type="pct"/>
          </w:tcPr>
          <w:p w14:paraId="174B3D44" w14:textId="630BE050" w:rsidR="00350F66" w:rsidRPr="00D630DB" w:rsidRDefault="00350F66" w:rsidP="00F0004E">
            <w:pPr>
              <w:tabs>
                <w:tab w:val="right" w:pos="851"/>
              </w:tabs>
              <w:spacing w:line="276" w:lineRule="auto"/>
              <w:jc w:val="center"/>
              <w:rPr>
                <w:b/>
                <w:bCs/>
                <w:lang w:eastAsia="en-US"/>
              </w:rPr>
            </w:pPr>
            <w:r w:rsidRPr="007F2941">
              <w:rPr>
                <w:b/>
                <w:bCs/>
                <w:lang w:eastAsia="en-US"/>
              </w:rPr>
              <w:t>2</w:t>
            </w:r>
          </w:p>
        </w:tc>
        <w:tc>
          <w:tcPr>
            <w:tcW w:w="714" w:type="pct"/>
          </w:tcPr>
          <w:p w14:paraId="3C7A2468" w14:textId="4DA5F6D4" w:rsidR="00350F66" w:rsidRPr="00D630DB" w:rsidRDefault="00350F66" w:rsidP="00F0004E">
            <w:pPr>
              <w:tabs>
                <w:tab w:val="right" w:pos="851"/>
              </w:tabs>
              <w:spacing w:line="276" w:lineRule="auto"/>
              <w:jc w:val="center"/>
              <w:rPr>
                <w:b/>
                <w:bCs/>
                <w:lang w:eastAsia="en-US"/>
              </w:rPr>
            </w:pPr>
            <w:r w:rsidRPr="007F2941">
              <w:rPr>
                <w:b/>
                <w:bCs/>
                <w:lang w:eastAsia="en-US"/>
              </w:rPr>
              <w:t>34</w:t>
            </w:r>
          </w:p>
        </w:tc>
        <w:tc>
          <w:tcPr>
            <w:tcW w:w="656" w:type="pct"/>
          </w:tcPr>
          <w:p w14:paraId="34D3874B" w14:textId="223BE9CD" w:rsidR="00350F66" w:rsidRPr="00D630DB" w:rsidRDefault="00350F66" w:rsidP="00F0004E">
            <w:pPr>
              <w:tabs>
                <w:tab w:val="right" w:pos="851"/>
              </w:tabs>
              <w:spacing w:line="276" w:lineRule="auto"/>
              <w:jc w:val="center"/>
              <w:rPr>
                <w:lang w:eastAsia="en-US"/>
              </w:rPr>
            </w:pPr>
            <w:r w:rsidRPr="007F2941">
              <w:rPr>
                <w:b/>
                <w:bCs/>
                <w:lang w:eastAsia="en-US"/>
              </w:rPr>
              <w:t>72</w:t>
            </w:r>
          </w:p>
        </w:tc>
        <w:tc>
          <w:tcPr>
            <w:tcW w:w="1032" w:type="pct"/>
          </w:tcPr>
          <w:p w14:paraId="31FA1619" w14:textId="63F0D73F" w:rsidR="00350F66" w:rsidRPr="00D630DB" w:rsidRDefault="00350F66" w:rsidP="00350F66">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50F66" w:rsidRPr="00D630DB" w14:paraId="63919192" w14:textId="77777777" w:rsidTr="00350F66">
        <w:tc>
          <w:tcPr>
            <w:tcW w:w="259" w:type="pct"/>
          </w:tcPr>
          <w:p w14:paraId="78EE0F1D" w14:textId="77777777" w:rsidR="00350F66" w:rsidRPr="007E2F0F" w:rsidRDefault="00350F66" w:rsidP="00350F66">
            <w:pPr>
              <w:tabs>
                <w:tab w:val="right" w:pos="851"/>
              </w:tabs>
              <w:spacing w:line="276" w:lineRule="auto"/>
              <w:rPr>
                <w:lang w:eastAsia="en-US"/>
              </w:rPr>
            </w:pPr>
          </w:p>
        </w:tc>
        <w:tc>
          <w:tcPr>
            <w:tcW w:w="1041" w:type="pct"/>
          </w:tcPr>
          <w:p w14:paraId="5FC6C66A" w14:textId="16C7E61E" w:rsidR="00350F66" w:rsidRPr="00D630DB" w:rsidRDefault="00350F66" w:rsidP="00350F66">
            <w:pPr>
              <w:tabs>
                <w:tab w:val="right" w:pos="851"/>
              </w:tabs>
              <w:spacing w:line="276" w:lineRule="auto"/>
              <w:rPr>
                <w:lang w:eastAsia="en-US"/>
              </w:rPr>
            </w:pPr>
            <w:r>
              <w:rPr>
                <w:lang w:eastAsia="en-US"/>
              </w:rPr>
              <w:t>Итого в %</w:t>
            </w:r>
          </w:p>
        </w:tc>
        <w:tc>
          <w:tcPr>
            <w:tcW w:w="389" w:type="pct"/>
          </w:tcPr>
          <w:p w14:paraId="67B6CC83" w14:textId="61A56C64" w:rsidR="00350F66" w:rsidRPr="00D630DB" w:rsidRDefault="00350F66" w:rsidP="00350F66">
            <w:pPr>
              <w:tabs>
                <w:tab w:val="right" w:pos="851"/>
              </w:tabs>
              <w:spacing w:line="276" w:lineRule="auto"/>
              <w:jc w:val="center"/>
              <w:rPr>
                <w:b/>
                <w:bCs/>
                <w:lang w:eastAsia="en-US"/>
              </w:rPr>
            </w:pPr>
            <w:r w:rsidRPr="007F2941">
              <w:rPr>
                <w:b/>
                <w:bCs/>
                <w:lang w:eastAsia="en-US"/>
              </w:rPr>
              <w:t>100</w:t>
            </w:r>
          </w:p>
        </w:tc>
        <w:tc>
          <w:tcPr>
            <w:tcW w:w="455" w:type="pct"/>
          </w:tcPr>
          <w:p w14:paraId="6AD0AF07" w14:textId="7A0F998F" w:rsidR="00350F66" w:rsidRPr="00D630DB" w:rsidRDefault="00350F66" w:rsidP="00350F66">
            <w:pPr>
              <w:tabs>
                <w:tab w:val="right" w:pos="851"/>
              </w:tabs>
              <w:spacing w:line="276" w:lineRule="auto"/>
              <w:jc w:val="center"/>
              <w:rPr>
                <w:b/>
                <w:bCs/>
                <w:lang w:eastAsia="en-US"/>
              </w:rPr>
            </w:pPr>
            <w:r w:rsidRPr="007F2941">
              <w:rPr>
                <w:b/>
                <w:bCs/>
                <w:lang w:eastAsia="en-US"/>
              </w:rPr>
              <w:t>33</w:t>
            </w:r>
          </w:p>
        </w:tc>
        <w:tc>
          <w:tcPr>
            <w:tcW w:w="454" w:type="pct"/>
          </w:tcPr>
          <w:p w14:paraId="62D79FE5" w14:textId="14397FA0" w:rsidR="00350F66" w:rsidRDefault="00350F66" w:rsidP="00350F66">
            <w:pPr>
              <w:tabs>
                <w:tab w:val="right" w:pos="851"/>
              </w:tabs>
              <w:spacing w:line="276" w:lineRule="auto"/>
              <w:jc w:val="center"/>
              <w:rPr>
                <w:b/>
                <w:bCs/>
                <w:lang w:eastAsia="en-US"/>
              </w:rPr>
            </w:pPr>
            <w:r w:rsidRPr="007F2941">
              <w:rPr>
                <w:b/>
                <w:bCs/>
                <w:lang w:eastAsia="en-US"/>
              </w:rPr>
              <w:t>5</w:t>
            </w:r>
          </w:p>
        </w:tc>
        <w:tc>
          <w:tcPr>
            <w:tcW w:w="714" w:type="pct"/>
          </w:tcPr>
          <w:p w14:paraId="051DF3E1" w14:textId="7E994F47" w:rsidR="00350F66" w:rsidRDefault="00350F66" w:rsidP="00350F66">
            <w:pPr>
              <w:tabs>
                <w:tab w:val="right" w:pos="851"/>
              </w:tabs>
              <w:spacing w:line="276" w:lineRule="auto"/>
              <w:jc w:val="center"/>
              <w:rPr>
                <w:b/>
                <w:bCs/>
                <w:lang w:eastAsia="en-US"/>
              </w:rPr>
            </w:pPr>
            <w:r w:rsidRPr="007F2941">
              <w:rPr>
                <w:b/>
                <w:bCs/>
                <w:lang w:eastAsia="en-US"/>
              </w:rPr>
              <w:t>95</w:t>
            </w:r>
          </w:p>
        </w:tc>
        <w:tc>
          <w:tcPr>
            <w:tcW w:w="656" w:type="pct"/>
          </w:tcPr>
          <w:p w14:paraId="6921B07D" w14:textId="7A1AD87C" w:rsidR="00350F66" w:rsidRDefault="00350F66" w:rsidP="00350F66">
            <w:pPr>
              <w:tabs>
                <w:tab w:val="right" w:pos="851"/>
              </w:tabs>
              <w:spacing w:line="276" w:lineRule="auto"/>
              <w:jc w:val="center"/>
              <w:rPr>
                <w:b/>
                <w:bCs/>
                <w:lang w:eastAsia="en-US"/>
              </w:rPr>
            </w:pPr>
            <w:r w:rsidRPr="007F2941">
              <w:rPr>
                <w:b/>
                <w:bCs/>
                <w:lang w:eastAsia="en-US"/>
              </w:rPr>
              <w:t>67</w:t>
            </w:r>
          </w:p>
        </w:tc>
        <w:tc>
          <w:tcPr>
            <w:tcW w:w="1032" w:type="pct"/>
          </w:tcPr>
          <w:p w14:paraId="4C7C9CA0" w14:textId="77777777" w:rsidR="00350F66" w:rsidRPr="00D630DB" w:rsidRDefault="00350F66" w:rsidP="00350F66">
            <w:pPr>
              <w:tabs>
                <w:tab w:val="right" w:pos="851"/>
              </w:tabs>
              <w:spacing w:line="276" w:lineRule="auto"/>
              <w:rPr>
                <w:lang w:eastAsia="en-US"/>
              </w:rPr>
            </w:pPr>
          </w:p>
        </w:tc>
      </w:tr>
    </w:tbl>
    <w:p w14:paraId="13D92FC5" w14:textId="77777777" w:rsidR="00FB18DA" w:rsidRDefault="00FB18DA"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743" w:tblpY="1"/>
        <w:tblOverlap w:val="never"/>
        <w:tblW w:w="1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4"/>
        <w:gridCol w:w="5937"/>
        <w:gridCol w:w="2140"/>
      </w:tblGrid>
      <w:tr w:rsidR="00FB18DA" w:rsidRPr="007E2F0F" w14:paraId="2933392A" w14:textId="77777777" w:rsidTr="00350F66">
        <w:tc>
          <w:tcPr>
            <w:tcW w:w="2974" w:type="dxa"/>
          </w:tcPr>
          <w:p w14:paraId="63343FAB" w14:textId="77777777" w:rsidR="00FB18DA" w:rsidRPr="008B0A6C" w:rsidRDefault="00FB18DA" w:rsidP="00350F66">
            <w:pPr>
              <w:keepNext/>
              <w:jc w:val="both"/>
              <w:rPr>
                <w:b/>
                <w:bCs/>
                <w:lang w:eastAsia="en-US"/>
              </w:rPr>
            </w:pPr>
            <w:r w:rsidRPr="008B0A6C">
              <w:rPr>
                <w:b/>
                <w:bCs/>
                <w:lang w:eastAsia="en-US"/>
              </w:rPr>
              <w:t>Наименование тем (разделов) дисциплины</w:t>
            </w:r>
          </w:p>
        </w:tc>
        <w:tc>
          <w:tcPr>
            <w:tcW w:w="5937" w:type="dxa"/>
          </w:tcPr>
          <w:p w14:paraId="667B5BC2" w14:textId="77777777" w:rsidR="00FB18DA" w:rsidRPr="008B0A6C" w:rsidRDefault="00FB18DA" w:rsidP="00350F66">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350F66">
            <w:pPr>
              <w:keepNext/>
              <w:jc w:val="both"/>
              <w:rPr>
                <w:b/>
                <w:bCs/>
                <w:lang w:eastAsia="en-US"/>
              </w:rPr>
            </w:pPr>
          </w:p>
        </w:tc>
        <w:tc>
          <w:tcPr>
            <w:tcW w:w="2140" w:type="dxa"/>
          </w:tcPr>
          <w:p w14:paraId="257589C6" w14:textId="77777777" w:rsidR="00FB18DA" w:rsidRPr="008B0A6C" w:rsidRDefault="00FB18DA" w:rsidP="00350F66">
            <w:pPr>
              <w:keepNext/>
              <w:jc w:val="both"/>
              <w:rPr>
                <w:b/>
                <w:bCs/>
                <w:lang w:eastAsia="en-US"/>
              </w:rPr>
            </w:pPr>
            <w:r w:rsidRPr="008B0A6C">
              <w:rPr>
                <w:b/>
                <w:bCs/>
                <w:lang w:eastAsia="en-US"/>
              </w:rPr>
              <w:t>Формы проведения занятий</w:t>
            </w:r>
          </w:p>
        </w:tc>
      </w:tr>
      <w:tr w:rsidR="00CD0317" w:rsidRPr="007E2F0F" w14:paraId="25286B14" w14:textId="77777777" w:rsidTr="00350F66">
        <w:tc>
          <w:tcPr>
            <w:tcW w:w="2974" w:type="dxa"/>
          </w:tcPr>
          <w:p w14:paraId="2D24B7A2" w14:textId="6BE3CD6B" w:rsidR="00CD0317" w:rsidRPr="008B0A6C" w:rsidRDefault="00CD0317" w:rsidP="00350F66">
            <w:pPr>
              <w:keepNext/>
              <w:jc w:val="both"/>
              <w:rPr>
                <w:sz w:val="28"/>
                <w:szCs w:val="28"/>
                <w:lang w:eastAsia="en-US"/>
              </w:rPr>
            </w:pPr>
            <w:r w:rsidRPr="0014321F">
              <w:rPr>
                <w:lang w:eastAsia="en-US"/>
              </w:rPr>
              <w:t>Тема 1. Риторика: практика устной и письменной коммуникации</w:t>
            </w:r>
          </w:p>
        </w:tc>
        <w:tc>
          <w:tcPr>
            <w:tcW w:w="5937" w:type="dxa"/>
          </w:tcPr>
          <w:p w14:paraId="779F870F" w14:textId="77777777" w:rsidR="00CD0317" w:rsidRPr="00CD0317" w:rsidRDefault="00CD0317" w:rsidP="00350F66">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3E0D3200" w:rsidR="00CD0317" w:rsidRPr="00CD0317" w:rsidRDefault="00CD0317" w:rsidP="00350F66">
            <w:pPr>
              <w:keepNext/>
              <w:jc w:val="both"/>
              <w:rPr>
                <w:lang w:eastAsia="en-US"/>
              </w:rPr>
            </w:pPr>
            <w:r w:rsidRPr="00CD0317">
              <w:rPr>
                <w:lang w:eastAsia="en-US"/>
              </w:rPr>
              <w:t>Рекомендуемые источники: раздел 8, №№ 1-4; раздел 9, №№ 1-9.</w:t>
            </w:r>
          </w:p>
        </w:tc>
        <w:tc>
          <w:tcPr>
            <w:tcW w:w="2140" w:type="dxa"/>
          </w:tcPr>
          <w:p w14:paraId="0DCA4E3E" w14:textId="77777777" w:rsidR="00CD0317" w:rsidRPr="008B0A6C" w:rsidRDefault="00CD0317" w:rsidP="00350F66">
            <w:pPr>
              <w:keepNext/>
              <w:jc w:val="both"/>
              <w:rPr>
                <w:sz w:val="28"/>
                <w:szCs w:val="28"/>
                <w:lang w:eastAsia="en-US"/>
              </w:rPr>
            </w:pPr>
            <w:r w:rsidRPr="007E2F0F">
              <w:rPr>
                <w:lang w:eastAsia="en-US"/>
              </w:rPr>
              <w:t>опрос, дискуссия, кейсы</w:t>
            </w:r>
          </w:p>
        </w:tc>
      </w:tr>
      <w:tr w:rsidR="00273C8B" w:rsidRPr="007E2F0F" w14:paraId="6BB0D4BA" w14:textId="77777777" w:rsidTr="00350F66">
        <w:tc>
          <w:tcPr>
            <w:tcW w:w="2974" w:type="dxa"/>
          </w:tcPr>
          <w:p w14:paraId="1AA0ADD8" w14:textId="35479A38" w:rsidR="00273C8B" w:rsidRPr="008B0A6C" w:rsidRDefault="00273C8B" w:rsidP="00350F66">
            <w:pPr>
              <w:keepNext/>
              <w:jc w:val="both"/>
              <w:rPr>
                <w:sz w:val="28"/>
                <w:szCs w:val="28"/>
                <w:lang w:eastAsia="en-US"/>
              </w:rPr>
            </w:pPr>
            <w:r w:rsidRPr="003E0784">
              <w:rPr>
                <w:lang w:eastAsia="en-US"/>
              </w:rPr>
              <w:t>Тема 2. Особенности устной коммуникации в деловой среде</w:t>
            </w:r>
          </w:p>
        </w:tc>
        <w:tc>
          <w:tcPr>
            <w:tcW w:w="5937" w:type="dxa"/>
          </w:tcPr>
          <w:p w14:paraId="27071DB9" w14:textId="6B818EBD" w:rsidR="00273C8B" w:rsidRPr="00273C8B" w:rsidRDefault="00273C8B" w:rsidP="00350F66">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05215B1B" w14:textId="77777777" w:rsidR="00273C8B" w:rsidRPr="008B0A6C" w:rsidRDefault="00273C8B" w:rsidP="00350F66">
            <w:pPr>
              <w:keepNext/>
              <w:jc w:val="both"/>
              <w:rPr>
                <w:sz w:val="28"/>
                <w:szCs w:val="28"/>
                <w:lang w:eastAsia="en-US"/>
              </w:rPr>
            </w:pPr>
            <w:r w:rsidRPr="007E2F0F">
              <w:rPr>
                <w:lang w:eastAsia="en-US"/>
              </w:rPr>
              <w:t>опрос, проектное задание, тесты</w:t>
            </w:r>
          </w:p>
        </w:tc>
      </w:tr>
      <w:tr w:rsidR="00273C8B" w:rsidRPr="007E2F0F" w14:paraId="634E5593" w14:textId="77777777" w:rsidTr="00350F66">
        <w:tc>
          <w:tcPr>
            <w:tcW w:w="2974" w:type="dxa"/>
          </w:tcPr>
          <w:p w14:paraId="79DDCD11" w14:textId="2DE6EF68" w:rsidR="00273C8B" w:rsidRPr="008B0A6C" w:rsidRDefault="00273C8B" w:rsidP="00350F66">
            <w:pPr>
              <w:keepNext/>
              <w:jc w:val="both"/>
              <w:rPr>
                <w:sz w:val="28"/>
                <w:szCs w:val="28"/>
                <w:lang w:eastAsia="en-US"/>
              </w:rPr>
            </w:pPr>
            <w:r w:rsidRPr="003E0784">
              <w:rPr>
                <w:lang w:eastAsia="en-US"/>
              </w:rPr>
              <w:t>Тема 3. Технологии генерации идей и организации процесса делового письма</w:t>
            </w:r>
          </w:p>
        </w:tc>
        <w:tc>
          <w:tcPr>
            <w:tcW w:w="5937" w:type="dxa"/>
          </w:tcPr>
          <w:p w14:paraId="71E04DB5" w14:textId="1283544A" w:rsidR="00273C8B" w:rsidRPr="00273C8B" w:rsidRDefault="00273C8B" w:rsidP="00350F66">
            <w:pPr>
              <w:keepNext/>
              <w:jc w:val="both"/>
              <w:rPr>
                <w:shd w:val="clear" w:color="auto" w:fill="FFFFFF"/>
              </w:rPr>
            </w:pPr>
            <w:r w:rsidRPr="00273C8B">
              <w:rPr>
                <w:shd w:val="clear" w:color="auto" w:fill="FFFFFF"/>
              </w:rPr>
              <w:t xml:space="preserve">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w:t>
            </w:r>
            <w:r w:rsidRPr="00273C8B">
              <w:rPr>
                <w:shd w:val="clear" w:color="auto" w:fill="FFFFFF"/>
              </w:rPr>
              <w:lastRenderedPageBreak/>
              <w:t>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2140" w:type="dxa"/>
          </w:tcPr>
          <w:p w14:paraId="45121F7A" w14:textId="77777777" w:rsidR="00273C8B" w:rsidRPr="008B0A6C" w:rsidRDefault="00273C8B" w:rsidP="00350F66">
            <w:pPr>
              <w:keepNext/>
              <w:jc w:val="both"/>
              <w:rPr>
                <w:sz w:val="28"/>
                <w:szCs w:val="28"/>
                <w:lang w:eastAsia="en-US"/>
              </w:rPr>
            </w:pPr>
            <w:r w:rsidRPr="007E2F0F">
              <w:rPr>
                <w:lang w:eastAsia="en-US"/>
              </w:rPr>
              <w:lastRenderedPageBreak/>
              <w:t>опрос, презентация</w:t>
            </w:r>
          </w:p>
        </w:tc>
      </w:tr>
      <w:tr w:rsidR="00273C8B" w:rsidRPr="007E2F0F" w14:paraId="14B2111E" w14:textId="77777777" w:rsidTr="00350F66">
        <w:tc>
          <w:tcPr>
            <w:tcW w:w="2974" w:type="dxa"/>
          </w:tcPr>
          <w:p w14:paraId="4F35C277" w14:textId="056FEE2E" w:rsidR="00273C8B" w:rsidRPr="008B0A6C" w:rsidRDefault="00273C8B" w:rsidP="00350F66">
            <w:pPr>
              <w:keepNext/>
              <w:jc w:val="both"/>
              <w:rPr>
                <w:sz w:val="28"/>
                <w:szCs w:val="28"/>
                <w:lang w:eastAsia="en-US"/>
              </w:rPr>
            </w:pPr>
            <w:r w:rsidRPr="003E0784">
              <w:rPr>
                <w:lang w:eastAsia="en-US"/>
              </w:rPr>
              <w:t>Тема 4. Деловая переписка и другие электронные коммуникации</w:t>
            </w:r>
          </w:p>
        </w:tc>
        <w:tc>
          <w:tcPr>
            <w:tcW w:w="5937" w:type="dxa"/>
          </w:tcPr>
          <w:p w14:paraId="595F6081" w14:textId="5B081762" w:rsidR="00273C8B" w:rsidRPr="00273C8B" w:rsidRDefault="00273C8B" w:rsidP="00350F66">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3FB8F36" w14:textId="77777777" w:rsidR="00273C8B" w:rsidRPr="008B0A6C" w:rsidRDefault="00273C8B" w:rsidP="00350F66">
            <w:pPr>
              <w:keepNext/>
              <w:jc w:val="both"/>
              <w:rPr>
                <w:sz w:val="28"/>
                <w:szCs w:val="28"/>
                <w:lang w:eastAsia="en-US"/>
              </w:rPr>
            </w:pPr>
            <w:r w:rsidRPr="007E2F0F">
              <w:rPr>
                <w:lang w:eastAsia="en-US"/>
              </w:rPr>
              <w:t>опрос, тесты, дискуссия</w:t>
            </w:r>
          </w:p>
        </w:tc>
      </w:tr>
      <w:tr w:rsidR="00273C8B" w:rsidRPr="007E2F0F" w14:paraId="251B5C54" w14:textId="77777777" w:rsidTr="00350F66">
        <w:tc>
          <w:tcPr>
            <w:tcW w:w="2974" w:type="dxa"/>
          </w:tcPr>
          <w:p w14:paraId="0E47612D" w14:textId="54B30997" w:rsidR="00273C8B" w:rsidRPr="008B0A6C" w:rsidRDefault="00273C8B" w:rsidP="00350F66">
            <w:pPr>
              <w:keepNext/>
              <w:jc w:val="both"/>
              <w:rPr>
                <w:sz w:val="28"/>
                <w:szCs w:val="28"/>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5937" w:type="dxa"/>
          </w:tcPr>
          <w:p w14:paraId="4B5C9D57" w14:textId="55273503" w:rsidR="00273C8B" w:rsidRPr="00273C8B" w:rsidRDefault="00273C8B" w:rsidP="00350F66">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C5006A1" w14:textId="77777777" w:rsidR="00273C8B" w:rsidRPr="008B0A6C" w:rsidRDefault="00273C8B" w:rsidP="00350F66">
            <w:pPr>
              <w:keepNext/>
              <w:jc w:val="both"/>
              <w:rPr>
                <w:sz w:val="28"/>
                <w:szCs w:val="28"/>
                <w:lang w:eastAsia="en-US"/>
              </w:rPr>
            </w:pPr>
            <w:r w:rsidRPr="007E2F0F">
              <w:rPr>
                <w:lang w:eastAsia="en-US"/>
              </w:rPr>
              <w:t>опрос, проектное задание</w:t>
            </w:r>
          </w:p>
        </w:tc>
      </w:tr>
    </w:tbl>
    <w:p w14:paraId="7A59A20B" w14:textId="77777777" w:rsidR="00350F66" w:rsidRDefault="00350F66" w:rsidP="00874428">
      <w:pPr>
        <w:spacing w:line="360" w:lineRule="auto"/>
        <w:jc w:val="both"/>
        <w:rPr>
          <w:b/>
          <w:bCs/>
          <w:sz w:val="28"/>
          <w:szCs w:val="28"/>
        </w:rPr>
      </w:pPr>
    </w:p>
    <w:p w14:paraId="5BEE056D" w14:textId="7880A57D" w:rsidR="00FB18DA" w:rsidRPr="007E2F0F" w:rsidRDefault="00FB18DA" w:rsidP="00874428">
      <w:pPr>
        <w:spacing w:line="360" w:lineRule="auto"/>
        <w:jc w:val="both"/>
        <w:rPr>
          <w:b/>
          <w:bCs/>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601" w:tblpY="1"/>
        <w:tblOverlap w:val="neve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4"/>
        <w:gridCol w:w="4676"/>
        <w:gridCol w:w="3430"/>
      </w:tblGrid>
      <w:tr w:rsidR="00FB18DA" w:rsidRPr="007E2F0F" w14:paraId="2C519806" w14:textId="77777777" w:rsidTr="00350F66">
        <w:tc>
          <w:tcPr>
            <w:tcW w:w="1285" w:type="pct"/>
          </w:tcPr>
          <w:p w14:paraId="34891028" w14:textId="77777777" w:rsidR="00FB18DA" w:rsidRPr="007E2F0F" w:rsidRDefault="00FB18DA" w:rsidP="00350F66">
            <w:pPr>
              <w:keepNext/>
              <w:spacing w:line="276" w:lineRule="auto"/>
              <w:jc w:val="center"/>
              <w:rPr>
                <w:lang w:eastAsia="en-US"/>
              </w:rPr>
            </w:pPr>
            <w:r w:rsidRPr="007E2F0F">
              <w:rPr>
                <w:b/>
                <w:bCs/>
                <w:lang w:eastAsia="en-US"/>
              </w:rPr>
              <w:t>Наименование тем (разделов) дисциплины</w:t>
            </w:r>
          </w:p>
        </w:tc>
        <w:tc>
          <w:tcPr>
            <w:tcW w:w="2143" w:type="pct"/>
          </w:tcPr>
          <w:p w14:paraId="093D9F15" w14:textId="77777777" w:rsidR="00FB18DA" w:rsidRPr="007E2F0F" w:rsidRDefault="00FB18DA" w:rsidP="00350F66">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572" w:type="pct"/>
          </w:tcPr>
          <w:p w14:paraId="1C0CA639" w14:textId="77777777" w:rsidR="00FB18DA" w:rsidRPr="007E2F0F" w:rsidRDefault="00FB18DA" w:rsidP="00350F66">
            <w:pPr>
              <w:keepNext/>
              <w:spacing w:line="276" w:lineRule="auto"/>
              <w:jc w:val="center"/>
              <w:rPr>
                <w:b/>
                <w:bCs/>
                <w:lang w:eastAsia="en-US"/>
              </w:rPr>
            </w:pPr>
            <w:r w:rsidRPr="007E2F0F">
              <w:rPr>
                <w:b/>
                <w:bCs/>
                <w:lang w:eastAsia="en-US"/>
              </w:rPr>
              <w:t>Формы внеаудиторной самостоятельной работы</w:t>
            </w:r>
          </w:p>
        </w:tc>
      </w:tr>
      <w:tr w:rsidR="00CD0317" w:rsidRPr="007E2F0F" w14:paraId="190FE81D" w14:textId="77777777" w:rsidTr="00350F66">
        <w:tc>
          <w:tcPr>
            <w:tcW w:w="1285" w:type="pct"/>
          </w:tcPr>
          <w:p w14:paraId="5141E450" w14:textId="73B91B2E" w:rsidR="00CD0317" w:rsidRPr="007E2F0F" w:rsidRDefault="00CD0317" w:rsidP="00350F66">
            <w:pPr>
              <w:keepNext/>
              <w:spacing w:line="276" w:lineRule="auto"/>
              <w:rPr>
                <w:lang w:eastAsia="en-US"/>
              </w:rPr>
            </w:pPr>
            <w:r w:rsidRPr="0014321F">
              <w:rPr>
                <w:lang w:eastAsia="en-US"/>
              </w:rPr>
              <w:t>Тема 1. Риторика: практика устной и письменной коммуникации</w:t>
            </w:r>
          </w:p>
        </w:tc>
        <w:tc>
          <w:tcPr>
            <w:tcW w:w="2143" w:type="pct"/>
          </w:tcPr>
          <w:p w14:paraId="67E0AB80" w14:textId="34E750DB" w:rsidR="00CD0317" w:rsidRPr="00CD0317" w:rsidRDefault="00CD0317" w:rsidP="00350F66">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572" w:type="pct"/>
          </w:tcPr>
          <w:p w14:paraId="3120308E" w14:textId="77777777" w:rsidR="00CD0317" w:rsidRPr="007E2F0F" w:rsidRDefault="00CD0317" w:rsidP="00350F66">
            <w:pPr>
              <w:keepNext/>
              <w:spacing w:line="276" w:lineRule="auto"/>
            </w:pPr>
            <w:r w:rsidRPr="007E2F0F">
              <w:t xml:space="preserve">- работа с конспектом лекции; </w:t>
            </w:r>
          </w:p>
          <w:p w14:paraId="3AF3965F" w14:textId="77777777" w:rsidR="00CD0317" w:rsidRPr="007E2F0F" w:rsidRDefault="00CD0317" w:rsidP="00350F66">
            <w:pPr>
              <w:keepNext/>
              <w:spacing w:line="276" w:lineRule="auto"/>
            </w:pPr>
            <w:r w:rsidRPr="007E2F0F">
              <w:t xml:space="preserve">- работа с электронной библиотечной системой; </w:t>
            </w:r>
          </w:p>
          <w:p w14:paraId="2DDC8BBC" w14:textId="77777777" w:rsidR="00CD0317" w:rsidRPr="007E2F0F" w:rsidRDefault="00CD0317" w:rsidP="00350F66">
            <w:pPr>
              <w:keepNext/>
              <w:spacing w:line="276" w:lineRule="auto"/>
            </w:pPr>
            <w:r w:rsidRPr="007E2F0F">
              <w:t xml:space="preserve">- составление плана и тезисов ответов на контрольные вопросы; </w:t>
            </w:r>
          </w:p>
          <w:p w14:paraId="00E9813E" w14:textId="77777777" w:rsidR="00CD0317" w:rsidRPr="007E2F0F" w:rsidRDefault="00CD0317" w:rsidP="00350F66">
            <w:pPr>
              <w:keepNext/>
              <w:spacing w:line="276" w:lineRule="auto"/>
              <w:rPr>
                <w:b/>
                <w:bCs/>
                <w:lang w:eastAsia="en-US"/>
              </w:rPr>
            </w:pPr>
            <w:r w:rsidRPr="007E2F0F">
              <w:t>- подготовка к участию в дискуссии</w:t>
            </w:r>
          </w:p>
        </w:tc>
      </w:tr>
      <w:tr w:rsidR="00273C8B" w:rsidRPr="007E2F0F" w14:paraId="24C1CAE7" w14:textId="77777777" w:rsidTr="00350F66">
        <w:tc>
          <w:tcPr>
            <w:tcW w:w="1285" w:type="pct"/>
          </w:tcPr>
          <w:p w14:paraId="12486A0B" w14:textId="3AD2B137" w:rsidR="00273C8B" w:rsidRPr="007E2F0F" w:rsidRDefault="00273C8B" w:rsidP="00350F66">
            <w:pPr>
              <w:keepNext/>
              <w:spacing w:line="276" w:lineRule="auto"/>
              <w:rPr>
                <w:lang w:eastAsia="en-US"/>
              </w:rPr>
            </w:pPr>
            <w:r w:rsidRPr="003E0784">
              <w:rPr>
                <w:lang w:eastAsia="en-US"/>
              </w:rPr>
              <w:t>Тема 2. Особенности устной коммуникации в деловой среде</w:t>
            </w:r>
          </w:p>
        </w:tc>
        <w:tc>
          <w:tcPr>
            <w:tcW w:w="2143" w:type="pct"/>
          </w:tcPr>
          <w:p w14:paraId="7F18EE3D" w14:textId="1B00EBE6" w:rsidR="00273C8B" w:rsidRPr="004A17A2" w:rsidRDefault="004A17A2" w:rsidP="00350F66">
            <w:pPr>
              <w:keepNext/>
              <w:spacing w:line="276" w:lineRule="auto"/>
              <w:jc w:val="both"/>
              <w:rPr>
                <w:shd w:val="clear" w:color="auto" w:fill="FFFFFF"/>
              </w:rPr>
            </w:pPr>
            <w:r w:rsidRPr="004A17A2">
              <w:rPr>
                <w:shd w:val="clear" w:color="auto" w:fill="FFFFFF"/>
              </w:rPr>
              <w:t xml:space="preserve">Лексические нормы современного русского делового языка, специфические черты лексики и фразеологии деловой коммуникации. Этический компонент </w:t>
            </w:r>
            <w:r w:rsidRPr="004A17A2">
              <w:rPr>
                <w:shd w:val="clear" w:color="auto" w:fill="FFFFFF"/>
              </w:rPr>
              <w:lastRenderedPageBreak/>
              <w:t>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572" w:type="pct"/>
          </w:tcPr>
          <w:p w14:paraId="7A78923B" w14:textId="77777777" w:rsidR="00273C8B" w:rsidRPr="007E2F0F" w:rsidRDefault="00273C8B" w:rsidP="00350F66">
            <w:pPr>
              <w:keepNext/>
              <w:spacing w:line="276" w:lineRule="auto"/>
            </w:pPr>
            <w:r w:rsidRPr="007E2F0F">
              <w:lastRenderedPageBreak/>
              <w:t xml:space="preserve">- работа с конспектом лекции; </w:t>
            </w:r>
          </w:p>
          <w:p w14:paraId="7E8ED199"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0BD7A3" w14:textId="77777777" w:rsidR="00273C8B" w:rsidRPr="007E2F0F" w:rsidRDefault="00273C8B" w:rsidP="00350F66">
            <w:pPr>
              <w:keepNext/>
              <w:spacing w:line="276" w:lineRule="auto"/>
            </w:pPr>
            <w:r w:rsidRPr="007E2F0F">
              <w:t xml:space="preserve">- составление плана и тезисов </w:t>
            </w:r>
            <w:r w:rsidRPr="007E2F0F">
              <w:lastRenderedPageBreak/>
              <w:t xml:space="preserve">ответов на контрольные вопросы; </w:t>
            </w:r>
          </w:p>
          <w:p w14:paraId="095C6834" w14:textId="77777777" w:rsidR="00273C8B" w:rsidRPr="007E2F0F" w:rsidRDefault="00273C8B" w:rsidP="00350F66">
            <w:pPr>
              <w:keepNext/>
              <w:spacing w:line="276" w:lineRule="auto"/>
            </w:pPr>
            <w:r w:rsidRPr="007E2F0F">
              <w:t xml:space="preserve">- подготовка проектных заданий; </w:t>
            </w:r>
          </w:p>
          <w:p w14:paraId="39163A27" w14:textId="77777777" w:rsidR="00273C8B" w:rsidRPr="007E2F0F" w:rsidRDefault="00273C8B" w:rsidP="00350F66">
            <w:pPr>
              <w:keepNext/>
              <w:spacing w:line="276" w:lineRule="auto"/>
              <w:rPr>
                <w:b/>
                <w:bCs/>
                <w:lang w:eastAsia="en-US"/>
              </w:rPr>
            </w:pPr>
            <w:r w:rsidRPr="007E2F0F">
              <w:t>- подготовка мультимедийных презентаций к проектам</w:t>
            </w:r>
          </w:p>
        </w:tc>
      </w:tr>
      <w:tr w:rsidR="00273C8B" w:rsidRPr="007E2F0F" w14:paraId="75F40491" w14:textId="77777777" w:rsidTr="00350F66">
        <w:tc>
          <w:tcPr>
            <w:tcW w:w="1285" w:type="pct"/>
          </w:tcPr>
          <w:p w14:paraId="3991C680" w14:textId="5EC1194E" w:rsidR="00273C8B" w:rsidRPr="007E2F0F" w:rsidRDefault="00273C8B" w:rsidP="00350F66">
            <w:pPr>
              <w:keepNext/>
              <w:spacing w:line="276" w:lineRule="auto"/>
              <w:rPr>
                <w:lang w:eastAsia="en-US"/>
              </w:rPr>
            </w:pPr>
            <w:r w:rsidRPr="003E0784">
              <w:rPr>
                <w:lang w:eastAsia="en-US"/>
              </w:rPr>
              <w:lastRenderedPageBreak/>
              <w:t>Тема 3. Технологии генерации идей и организации процесса делового письма</w:t>
            </w:r>
          </w:p>
        </w:tc>
        <w:tc>
          <w:tcPr>
            <w:tcW w:w="2143" w:type="pct"/>
          </w:tcPr>
          <w:p w14:paraId="442A724B" w14:textId="787E97FB" w:rsidR="00273C8B" w:rsidRPr="004A17A2" w:rsidRDefault="004A17A2" w:rsidP="00350F66">
            <w:pPr>
              <w:keepNext/>
              <w:spacing w:line="276" w:lineRule="auto"/>
              <w:jc w:val="both"/>
              <w:rPr>
                <w:shd w:val="clear" w:color="auto" w:fill="FFFFFF"/>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572" w:type="pct"/>
          </w:tcPr>
          <w:p w14:paraId="2B6F8848" w14:textId="77777777" w:rsidR="00273C8B" w:rsidRPr="007E2F0F" w:rsidRDefault="00273C8B" w:rsidP="00350F66">
            <w:pPr>
              <w:keepNext/>
              <w:spacing w:line="276" w:lineRule="auto"/>
            </w:pPr>
            <w:r w:rsidRPr="007E2F0F">
              <w:t xml:space="preserve">- работа с конспектом лекции; </w:t>
            </w:r>
          </w:p>
          <w:p w14:paraId="70CBEE3F"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5A7FDAA6" w14:textId="77777777" w:rsidR="00273C8B" w:rsidRPr="007E2F0F" w:rsidRDefault="00273C8B" w:rsidP="00350F66">
            <w:pPr>
              <w:keepNext/>
              <w:spacing w:line="276" w:lineRule="auto"/>
              <w:rPr>
                <w:b/>
                <w:bCs/>
                <w:lang w:eastAsia="en-US"/>
              </w:rPr>
            </w:pPr>
            <w:r w:rsidRPr="007E2F0F">
              <w:t>- составление плана и тезисов ответов на контрольные вопросы;</w:t>
            </w:r>
          </w:p>
        </w:tc>
      </w:tr>
      <w:tr w:rsidR="00273C8B" w:rsidRPr="007E2F0F" w14:paraId="42ABFDBA" w14:textId="77777777" w:rsidTr="00350F66">
        <w:tc>
          <w:tcPr>
            <w:tcW w:w="1285" w:type="pct"/>
          </w:tcPr>
          <w:p w14:paraId="2D602EF4" w14:textId="343D8B01" w:rsidR="00273C8B" w:rsidRPr="007E2F0F" w:rsidRDefault="00273C8B" w:rsidP="00350F66">
            <w:pPr>
              <w:keepNext/>
              <w:spacing w:line="276" w:lineRule="auto"/>
              <w:rPr>
                <w:lang w:eastAsia="en-US"/>
              </w:rPr>
            </w:pPr>
            <w:r w:rsidRPr="003E0784">
              <w:rPr>
                <w:lang w:eastAsia="en-US"/>
              </w:rPr>
              <w:t>Тема 4. Деловая переписка и другие электронные коммуникации</w:t>
            </w:r>
          </w:p>
        </w:tc>
        <w:tc>
          <w:tcPr>
            <w:tcW w:w="2143" w:type="pct"/>
          </w:tcPr>
          <w:p w14:paraId="461AE26D" w14:textId="5D5F2A51" w:rsidR="00273C8B" w:rsidRPr="004A17A2" w:rsidRDefault="004A17A2" w:rsidP="00350F66">
            <w:pPr>
              <w:keepNext/>
              <w:spacing w:line="276" w:lineRule="auto"/>
              <w:jc w:val="both"/>
              <w:rPr>
                <w:shd w:val="clear" w:color="auto" w:fill="FFFFFF"/>
              </w:rPr>
            </w:pPr>
            <w:r w:rsidRPr="004A17A2">
              <w:rPr>
                <w:shd w:val="clear" w:color="auto" w:fill="FFFFFF"/>
              </w:rPr>
              <w:t>Правила работы с напряженными ситуациями при электронной коммуникации.</w:t>
            </w:r>
          </w:p>
        </w:tc>
        <w:tc>
          <w:tcPr>
            <w:tcW w:w="1572" w:type="pct"/>
          </w:tcPr>
          <w:p w14:paraId="106D3E33" w14:textId="77777777" w:rsidR="00273C8B" w:rsidRPr="007E2F0F" w:rsidRDefault="00273C8B" w:rsidP="00350F66">
            <w:pPr>
              <w:keepNext/>
              <w:spacing w:line="276" w:lineRule="auto"/>
            </w:pPr>
            <w:r w:rsidRPr="007E2F0F">
              <w:t xml:space="preserve">- работа с конспектом лекции; </w:t>
            </w:r>
          </w:p>
          <w:p w14:paraId="49F7F2C2"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28DA36"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2482C5F" w14:textId="77777777" w:rsidR="00273C8B" w:rsidRPr="007E2F0F" w:rsidRDefault="00273C8B" w:rsidP="00350F66">
            <w:pPr>
              <w:keepNext/>
              <w:spacing w:line="276" w:lineRule="auto"/>
            </w:pPr>
            <w:r w:rsidRPr="007E2F0F">
              <w:t xml:space="preserve">- подготовка к тестированию; </w:t>
            </w:r>
          </w:p>
          <w:p w14:paraId="05DB21CA" w14:textId="77777777" w:rsidR="00273C8B" w:rsidRPr="007E2F0F" w:rsidRDefault="00273C8B" w:rsidP="00350F66">
            <w:pPr>
              <w:keepNext/>
              <w:spacing w:line="276" w:lineRule="auto"/>
              <w:rPr>
                <w:b/>
                <w:bCs/>
                <w:lang w:eastAsia="en-US"/>
              </w:rPr>
            </w:pPr>
            <w:r w:rsidRPr="007E2F0F">
              <w:t>- подготовка к решению кейсов</w:t>
            </w:r>
          </w:p>
        </w:tc>
      </w:tr>
      <w:tr w:rsidR="00273C8B" w:rsidRPr="007E2F0F" w14:paraId="0F3844A2" w14:textId="77777777" w:rsidTr="00350F66">
        <w:tc>
          <w:tcPr>
            <w:tcW w:w="1285" w:type="pct"/>
          </w:tcPr>
          <w:p w14:paraId="5B319D03" w14:textId="01E1EC0E" w:rsidR="00273C8B" w:rsidRPr="007E2F0F" w:rsidRDefault="00273C8B" w:rsidP="00350F66">
            <w:pPr>
              <w:keepNext/>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2143" w:type="pct"/>
          </w:tcPr>
          <w:p w14:paraId="19617121" w14:textId="18A20F22" w:rsidR="00273C8B" w:rsidRPr="004A17A2" w:rsidRDefault="004A17A2" w:rsidP="00350F66">
            <w:pPr>
              <w:keepNext/>
              <w:spacing w:line="276" w:lineRule="auto"/>
              <w:jc w:val="both"/>
              <w:rPr>
                <w:shd w:val="clear" w:color="auto" w:fill="FFFFFF"/>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572" w:type="pct"/>
          </w:tcPr>
          <w:p w14:paraId="4A3DCE30" w14:textId="77777777" w:rsidR="00273C8B" w:rsidRPr="007E2F0F" w:rsidRDefault="00273C8B" w:rsidP="00350F66">
            <w:pPr>
              <w:keepNext/>
              <w:spacing w:line="276" w:lineRule="auto"/>
            </w:pPr>
            <w:r w:rsidRPr="007E2F0F">
              <w:t xml:space="preserve">- работа с конспектом лекции; </w:t>
            </w:r>
          </w:p>
          <w:p w14:paraId="401BE10D"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089592DB"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D2F9AF2" w14:textId="77777777" w:rsidR="00273C8B" w:rsidRPr="007E2F0F" w:rsidRDefault="00273C8B" w:rsidP="00350F66">
            <w:pPr>
              <w:keepNext/>
              <w:spacing w:line="276" w:lineRule="auto"/>
            </w:pPr>
            <w:r w:rsidRPr="007E2F0F">
              <w:t xml:space="preserve">- подготовка к тестированию; </w:t>
            </w:r>
          </w:p>
          <w:p w14:paraId="56582961" w14:textId="77777777" w:rsidR="00273C8B" w:rsidRPr="007E2F0F" w:rsidRDefault="00273C8B" w:rsidP="00350F66">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D20217">
      <w:pPr>
        <w:numPr>
          <w:ilvl w:val="0"/>
          <w:numId w:val="10"/>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D20217">
      <w:pPr>
        <w:numPr>
          <w:ilvl w:val="0"/>
          <w:numId w:val="10"/>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D20217">
      <w:pPr>
        <w:numPr>
          <w:ilvl w:val="0"/>
          <w:numId w:val="10"/>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D20217">
      <w:pPr>
        <w:numPr>
          <w:ilvl w:val="0"/>
          <w:numId w:val="10"/>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D20217">
      <w:pPr>
        <w:numPr>
          <w:ilvl w:val="0"/>
          <w:numId w:val="10"/>
        </w:numPr>
        <w:spacing w:line="360" w:lineRule="auto"/>
        <w:jc w:val="both"/>
        <w:rPr>
          <w:sz w:val="28"/>
          <w:szCs w:val="28"/>
        </w:rPr>
      </w:pPr>
      <w:r w:rsidRPr="00D62185">
        <w:rPr>
          <w:sz w:val="28"/>
          <w:szCs w:val="28"/>
        </w:rPr>
        <w:lastRenderedPageBreak/>
        <w:t xml:space="preserve">Типичные ошибки в презентациях. </w:t>
      </w:r>
    </w:p>
    <w:p w14:paraId="3FC61233" w14:textId="77777777" w:rsidR="00FB18DA" w:rsidRPr="00D62185" w:rsidRDefault="00FB18DA" w:rsidP="00D20217">
      <w:pPr>
        <w:numPr>
          <w:ilvl w:val="0"/>
          <w:numId w:val="10"/>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D20217">
      <w:pPr>
        <w:numPr>
          <w:ilvl w:val="0"/>
          <w:numId w:val="10"/>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D20217">
      <w:pPr>
        <w:numPr>
          <w:ilvl w:val="0"/>
          <w:numId w:val="10"/>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D20217">
      <w:pPr>
        <w:numPr>
          <w:ilvl w:val="0"/>
          <w:numId w:val="10"/>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D20217">
      <w:pPr>
        <w:numPr>
          <w:ilvl w:val="0"/>
          <w:numId w:val="10"/>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Формулирование основного тезиса презентации. </w:t>
      </w:r>
    </w:p>
    <w:p w14:paraId="76050160"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D20217">
      <w:pPr>
        <w:numPr>
          <w:ilvl w:val="0"/>
          <w:numId w:val="10"/>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D20217">
      <w:pPr>
        <w:numPr>
          <w:ilvl w:val="0"/>
          <w:numId w:val="10"/>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D20217">
      <w:pPr>
        <w:numPr>
          <w:ilvl w:val="0"/>
          <w:numId w:val="10"/>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D20217">
      <w:pPr>
        <w:numPr>
          <w:ilvl w:val="0"/>
          <w:numId w:val="10"/>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350F66">
      <w:pPr>
        <w:spacing w:line="360" w:lineRule="auto"/>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350F66">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Pr="00007F07" w:rsidRDefault="00FB18DA" w:rsidP="00294FF5">
      <w:pPr>
        <w:ind w:firstLine="709"/>
        <w:jc w:val="right"/>
      </w:pPr>
      <w:r w:rsidRPr="000A3AA9">
        <w:t>Таблица 6</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304"/>
        <w:gridCol w:w="2693"/>
        <w:gridCol w:w="3084"/>
      </w:tblGrid>
      <w:tr w:rsidR="00FB18DA" w14:paraId="50FF057C" w14:textId="77777777" w:rsidTr="003540CE">
        <w:trPr>
          <w:trHeight w:val="1531"/>
        </w:trPr>
        <w:tc>
          <w:tcPr>
            <w:tcW w:w="2269"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084" w:type="dxa"/>
          </w:tcPr>
          <w:p w14:paraId="6ABC330A" w14:textId="77777777" w:rsidR="00FB18DA" w:rsidRPr="00D630DB" w:rsidRDefault="00FB18DA" w:rsidP="00C627B1">
            <w:r w:rsidRPr="00D630DB">
              <w:t>Типовые контрольные задания</w:t>
            </w:r>
          </w:p>
        </w:tc>
      </w:tr>
      <w:tr w:rsidR="00506FD6" w14:paraId="09A3D17F" w14:textId="77777777" w:rsidTr="003540CE">
        <w:trPr>
          <w:trHeight w:val="1531"/>
        </w:trPr>
        <w:tc>
          <w:tcPr>
            <w:tcW w:w="2269"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304" w:type="dxa"/>
          </w:tcPr>
          <w:p w14:paraId="4D581B02" w14:textId="56C9D7C5"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w:t>
            </w:r>
            <w:r w:rsidR="003540CE">
              <w:rPr>
                <w:rFonts w:ascii="Times New Roman" w:hAnsi="Times New Roman"/>
                <w:sz w:val="24"/>
                <w:szCs w:val="24"/>
              </w:rPr>
              <w:t>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4EB859EB" w14:textId="51647FE6" w:rsidR="00506FD6" w:rsidRDefault="00506FD6" w:rsidP="00506FD6">
            <w:pPr>
              <w:pStyle w:val="aff0"/>
              <w:spacing w:after="0" w:line="240" w:lineRule="auto"/>
              <w:ind w:left="47"/>
              <w:contextualSpacing/>
              <w:jc w:val="both"/>
              <w:rPr>
                <w:rFonts w:ascii="Times New Roman" w:hAnsi="Times New Roman"/>
                <w:sz w:val="24"/>
                <w:szCs w:val="24"/>
              </w:rPr>
            </w:pPr>
          </w:p>
          <w:p w14:paraId="178B84CE" w14:textId="7305E3B9" w:rsidR="003540CE" w:rsidRDefault="003540CE" w:rsidP="00506FD6">
            <w:pPr>
              <w:pStyle w:val="aff0"/>
              <w:spacing w:after="0" w:line="240" w:lineRule="auto"/>
              <w:ind w:left="47"/>
              <w:contextualSpacing/>
              <w:jc w:val="both"/>
              <w:rPr>
                <w:rFonts w:ascii="Times New Roman" w:hAnsi="Times New Roman"/>
                <w:sz w:val="24"/>
                <w:szCs w:val="24"/>
              </w:rPr>
            </w:pPr>
          </w:p>
          <w:p w14:paraId="43FE1536" w14:textId="5668F865" w:rsidR="003540CE" w:rsidRDefault="003540CE" w:rsidP="00506FD6">
            <w:pPr>
              <w:pStyle w:val="aff0"/>
              <w:spacing w:after="0" w:line="240" w:lineRule="auto"/>
              <w:ind w:left="47"/>
              <w:contextualSpacing/>
              <w:jc w:val="both"/>
              <w:rPr>
                <w:rFonts w:ascii="Times New Roman" w:hAnsi="Times New Roman"/>
                <w:sz w:val="24"/>
                <w:szCs w:val="24"/>
              </w:rPr>
            </w:pPr>
          </w:p>
          <w:p w14:paraId="140E1702" w14:textId="77777777" w:rsidR="003540CE" w:rsidRPr="00F73EAB" w:rsidRDefault="003540CE" w:rsidP="00506FD6">
            <w:pPr>
              <w:pStyle w:val="aff0"/>
              <w:spacing w:after="0" w:line="240" w:lineRule="auto"/>
              <w:ind w:left="47"/>
              <w:contextualSpacing/>
              <w:jc w:val="both"/>
              <w:rPr>
                <w:rFonts w:ascii="Times New Roman" w:hAnsi="Times New Roman"/>
                <w:sz w:val="24"/>
                <w:szCs w:val="24"/>
              </w:rPr>
            </w:pPr>
          </w:p>
          <w:p w14:paraId="115E7DD1" w14:textId="1FC347C1" w:rsidR="00506FD6" w:rsidRDefault="003540CE"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084" w:type="dxa"/>
          </w:tcPr>
          <w:p w14:paraId="73F03CDA" w14:textId="77777777" w:rsidR="00506FD6" w:rsidRPr="005F4B82" w:rsidRDefault="00506FD6" w:rsidP="00506FD6">
            <w:pPr>
              <w:tabs>
                <w:tab w:val="left" w:pos="540"/>
              </w:tabs>
              <w:jc w:val="both"/>
              <w:rPr>
                <w:b/>
                <w:bCs/>
                <w:lang w:eastAsia="en-US"/>
              </w:rPr>
            </w:pPr>
            <w:r w:rsidRPr="005F4B82">
              <w:rPr>
                <w:b/>
                <w:bCs/>
                <w:lang w:eastAsia="en-US"/>
              </w:rPr>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xml:space="preserve">• «Все хорошие ораторы начинали как плохие ораторы» (Ральф Эмерсон, 1803 – 1882, американский </w:t>
            </w:r>
            <w:r w:rsidRPr="005F4B82">
              <w:rPr>
                <w:lang w:eastAsia="en-US"/>
              </w:rPr>
              <w:lastRenderedPageBreak/>
              <w:t>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7FAAD2A7"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754CF99D" w:rsidR="00506FD6" w:rsidRDefault="00506FD6" w:rsidP="00506FD6">
            <w:pPr>
              <w:tabs>
                <w:tab w:val="left" w:pos="540"/>
              </w:tabs>
              <w:jc w:val="both"/>
              <w:rPr>
                <w:b/>
                <w:bCs/>
                <w:lang w:eastAsia="en-US"/>
              </w:rPr>
            </w:pPr>
            <w:r w:rsidRPr="005F4B82">
              <w:rPr>
                <w:b/>
                <w:bCs/>
                <w:lang w:eastAsia="en-US"/>
              </w:rPr>
              <w:t xml:space="preserve">Задание </w:t>
            </w:r>
            <w:r w:rsidR="003540CE">
              <w:rPr>
                <w:b/>
                <w:bCs/>
                <w:lang w:eastAsia="en-US"/>
              </w:rPr>
              <w:t>1</w:t>
            </w:r>
          </w:p>
          <w:p w14:paraId="761EC2CF" w14:textId="131C5B0D"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4B76ADBB" w:rsidR="00506FD6" w:rsidRPr="003540CE" w:rsidRDefault="00506FD6" w:rsidP="003540CE">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004D3E44"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1</w:t>
            </w:r>
          </w:p>
          <w:p w14:paraId="01B4173B" w14:textId="60719425" w:rsidR="00506FD6" w:rsidRPr="003540CE" w:rsidRDefault="00506FD6" w:rsidP="003540CE">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63021068"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2</w:t>
            </w:r>
          </w:p>
          <w:p w14:paraId="47C95066" w14:textId="24D3628E" w:rsidR="00506FD6" w:rsidRPr="003540CE" w:rsidRDefault="00506FD6" w:rsidP="003540CE">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w:t>
            </w:r>
            <w:r w:rsidRPr="007E2F0F">
              <w:lastRenderedPageBreak/>
              <w:t xml:space="preserve">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2B517315" w14:textId="77777777" w:rsidR="003540CE" w:rsidRDefault="00506FD6" w:rsidP="003540CE">
            <w:pPr>
              <w:tabs>
                <w:tab w:val="left" w:pos="540"/>
              </w:tabs>
              <w:jc w:val="both"/>
              <w:rPr>
                <w:b/>
                <w:bCs/>
                <w:lang w:eastAsia="en-US"/>
              </w:rPr>
            </w:pPr>
            <w:r w:rsidRPr="005F4B82">
              <w:rPr>
                <w:b/>
                <w:bCs/>
                <w:lang w:eastAsia="en-US"/>
              </w:rPr>
              <w:t xml:space="preserve">Задание </w:t>
            </w:r>
            <w:r>
              <w:rPr>
                <w:b/>
                <w:bCs/>
                <w:lang w:eastAsia="en-US"/>
              </w:rPr>
              <w:t>2</w:t>
            </w:r>
          </w:p>
          <w:p w14:paraId="60E9EFDD" w14:textId="4DDBC32E" w:rsidR="00506FD6" w:rsidRPr="003540CE" w:rsidRDefault="00506FD6" w:rsidP="003540CE">
            <w:pPr>
              <w:tabs>
                <w:tab w:val="left" w:pos="540"/>
              </w:tabs>
              <w:jc w:val="both"/>
              <w:rPr>
                <w:b/>
                <w:bCs/>
                <w:lang w:eastAsia="en-US"/>
              </w:rPr>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506FD6" w14:paraId="37329B0C" w14:textId="77777777" w:rsidTr="003540CE">
        <w:trPr>
          <w:trHeight w:val="1531"/>
        </w:trPr>
        <w:tc>
          <w:tcPr>
            <w:tcW w:w="2269"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46E06771" w:rsidR="00506FD6" w:rsidRDefault="00506FD6" w:rsidP="00506FD6">
            <w:pPr>
              <w:jc w:val="both"/>
              <w:rPr>
                <w:bCs/>
                <w:color w:val="000000"/>
              </w:rPr>
            </w:pPr>
            <w:r w:rsidRPr="002308BB">
              <w:rPr>
                <w:color w:val="000000"/>
              </w:rPr>
              <w:t>1.</w:t>
            </w:r>
            <w:r w:rsidR="003540CE">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77777777" w:rsidR="00506FD6" w:rsidRDefault="00506FD6" w:rsidP="00506FD6">
            <w:pPr>
              <w:jc w:val="both"/>
              <w:rPr>
                <w:bCs/>
                <w:color w:val="000000"/>
              </w:rPr>
            </w:pPr>
          </w:p>
          <w:p w14:paraId="3B223FAD" w14:textId="77777777" w:rsidR="00506FD6" w:rsidRPr="002308BB" w:rsidRDefault="00506FD6" w:rsidP="00506FD6">
            <w:pPr>
              <w:jc w:val="both"/>
              <w:rPr>
                <w:bCs/>
                <w:color w:val="000000"/>
              </w:rPr>
            </w:pPr>
          </w:p>
          <w:p w14:paraId="2BF1ADE2" w14:textId="4E88670C" w:rsidR="00506FD6" w:rsidRPr="002308BB" w:rsidRDefault="00506FD6" w:rsidP="00506FD6">
            <w:pPr>
              <w:jc w:val="both"/>
              <w:rPr>
                <w:color w:val="000000"/>
              </w:rPr>
            </w:pPr>
            <w:r w:rsidRPr="002308BB">
              <w:rPr>
                <w:color w:val="000000"/>
              </w:rPr>
              <w:t>2.</w:t>
            </w:r>
            <w:r w:rsidR="003540CE">
              <w:rPr>
                <w:color w:val="000000"/>
              </w:rPr>
              <w:t> </w:t>
            </w:r>
            <w:r w:rsidRPr="002308BB">
              <w:rPr>
                <w:color w:val="000000"/>
              </w:rPr>
              <w:t>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71A88F5D" w14:textId="77777777" w:rsidR="00506FD6"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6A90E1F0" w14:textId="77777777" w:rsidR="00506FD6" w:rsidRDefault="00506FD6" w:rsidP="00506FD6">
            <w:pPr>
              <w:jc w:val="both"/>
              <w:rPr>
                <w:bCs/>
                <w:color w:val="000000"/>
              </w:rPr>
            </w:pP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 xml:space="preserve">на государственном языке Российской </w:t>
            </w:r>
            <w:r w:rsidRPr="002308BB">
              <w:rPr>
                <w:bCs/>
                <w:color w:val="000000"/>
              </w:rPr>
              <w:lastRenderedPageBreak/>
              <w:t>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44A9D868" w14:textId="1046A993" w:rsidR="00506FD6" w:rsidRPr="003540CE" w:rsidRDefault="00506FD6" w:rsidP="00506FD6">
            <w:pPr>
              <w:tabs>
                <w:tab w:val="left" w:pos="540"/>
              </w:tabs>
              <w:jc w:val="both"/>
              <w:rPr>
                <w:bCs/>
                <w:color w:val="000000"/>
              </w:rPr>
            </w:pPr>
            <w:r w:rsidRPr="007E1AC4">
              <w:rPr>
                <w:b/>
                <w:color w:val="000000"/>
              </w:rPr>
              <w:t>Уметь:</w:t>
            </w:r>
            <w:r w:rsidR="003540CE">
              <w:rPr>
                <w:bCs/>
                <w:color w:val="000000"/>
              </w:rPr>
              <w:t xml:space="preserve"> вести деловую переписку.</w:t>
            </w: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0C91A7"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382AA757" w14:textId="4F7A8270" w:rsidR="00506FD6" w:rsidRDefault="00506FD6" w:rsidP="00506FD6">
            <w:pPr>
              <w:tabs>
                <w:tab w:val="left" w:pos="540"/>
              </w:tabs>
              <w:jc w:val="both"/>
              <w:rPr>
                <w:b/>
                <w:color w:val="000000"/>
              </w:rPr>
            </w:pP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lastRenderedPageBreak/>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084"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1DA5C444" w14:textId="77F8A7EA" w:rsidR="00506FD6" w:rsidRPr="00506FD6" w:rsidRDefault="00506FD6" w:rsidP="00506FD6">
            <w:pPr>
              <w:jc w:val="both"/>
            </w:pPr>
            <w:r w:rsidRPr="00506FD6">
              <w:lastRenderedPageBreak/>
              <w:t>Деловая игра «Презен</w:t>
            </w:r>
            <w:r w:rsidR="003540CE">
              <w:t>тация себя, продукта, компании»</w:t>
            </w:r>
          </w:p>
          <w:p w14:paraId="40D1C372" w14:textId="73889ACD" w:rsidR="00506FD6" w:rsidRPr="00506FD6" w:rsidRDefault="003540CE" w:rsidP="00506FD6">
            <w:pPr>
              <w:tabs>
                <w:tab w:val="left" w:pos="540"/>
              </w:tabs>
              <w:jc w:val="both"/>
              <w:rPr>
                <w:b/>
                <w:bCs/>
                <w:lang w:eastAsia="en-US"/>
              </w:rPr>
            </w:pPr>
            <w:r>
              <w:rPr>
                <w:b/>
                <w:bCs/>
                <w:lang w:eastAsia="en-US"/>
              </w:rPr>
              <w:t>Задание 1</w:t>
            </w:r>
          </w:p>
          <w:p w14:paraId="2776FAD2" w14:textId="5AF0AAF5" w:rsidR="00506FD6" w:rsidRPr="00506FD6" w:rsidRDefault="00506FD6" w:rsidP="00506FD6">
            <w:pPr>
              <w:jc w:val="both"/>
              <w:rPr>
                <w:lang w:eastAsia="en-US"/>
              </w:rPr>
            </w:pPr>
            <w:r w:rsidRPr="00506FD6">
              <w:rPr>
                <w:lang w:eastAsia="en-US"/>
              </w:rPr>
              <w:t>Проведение презентации в ко</w:t>
            </w:r>
            <w:r w:rsidR="003540CE">
              <w:rPr>
                <w:lang w:eastAsia="en-US"/>
              </w:rPr>
              <w:t>манде, взаимодействие ораторов.</w:t>
            </w:r>
          </w:p>
          <w:p w14:paraId="65B5EA48" w14:textId="5ED115DF" w:rsidR="00506FD6" w:rsidRPr="003540CE" w:rsidRDefault="003540CE" w:rsidP="003540CE">
            <w:pPr>
              <w:tabs>
                <w:tab w:val="left" w:pos="540"/>
              </w:tabs>
              <w:jc w:val="both"/>
              <w:rPr>
                <w:b/>
                <w:bCs/>
                <w:lang w:eastAsia="en-US"/>
              </w:rPr>
            </w:pPr>
            <w:r>
              <w:rPr>
                <w:b/>
                <w:bCs/>
                <w:lang w:eastAsia="en-US"/>
              </w:rPr>
              <w:t>Задание 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735B0106" w14:textId="77777777" w:rsidR="00FB18DA" w:rsidRDefault="00FB18DA" w:rsidP="00340303">
      <w:pPr>
        <w:tabs>
          <w:tab w:val="left" w:pos="2970"/>
        </w:tabs>
        <w:spacing w:line="360" w:lineRule="auto"/>
        <w:ind w:firstLine="708"/>
        <w:jc w:val="both"/>
        <w:rPr>
          <w:b/>
          <w:bCs/>
          <w:sz w:val="28"/>
          <w:szCs w:val="28"/>
        </w:rPr>
      </w:pPr>
      <w:r w:rsidRPr="007E2F0F">
        <w:rPr>
          <w:sz w:val="28"/>
          <w:szCs w:val="28"/>
        </w:rPr>
        <w:tab/>
      </w: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06E4DB2F" w14:textId="77777777" w:rsidR="00AB5279" w:rsidRDefault="00AB5279" w:rsidP="00AB5279">
      <w:pPr>
        <w:pStyle w:val="20"/>
        <w:spacing w:after="95" w:line="250" w:lineRule="auto"/>
        <w:ind w:right="20"/>
        <w:rPr>
          <w:rFonts w:ascii="Times New Roman" w:hAnsi="Times New Roman" w:cs="Times New Roman"/>
          <w:sz w:val="28"/>
          <w:szCs w:val="28"/>
        </w:rPr>
      </w:pPr>
      <w:bookmarkStart w:id="8" w:name="_Toc25986"/>
    </w:p>
    <w:p w14:paraId="72EAC7CB" w14:textId="20B62637" w:rsidR="00FB18DA" w:rsidRPr="00AB5279" w:rsidRDefault="00FB18DA" w:rsidP="00AB5279">
      <w:pPr>
        <w:pStyle w:val="20"/>
        <w:spacing w:after="95" w:line="250" w:lineRule="auto"/>
        <w:ind w:right="20"/>
        <w:rPr>
          <w:rFonts w:ascii="Times New Roman" w:hAnsi="Times New Roman" w:cs="Times New Roman"/>
          <w:sz w:val="28"/>
          <w:szCs w:val="28"/>
        </w:rPr>
      </w:pPr>
      <w:r w:rsidRPr="003540CE">
        <w:rPr>
          <w:rFonts w:ascii="Times New Roman" w:hAnsi="Times New Roman" w:cs="Times New Roman"/>
          <w:sz w:val="28"/>
          <w:szCs w:val="28"/>
        </w:rPr>
        <w:t xml:space="preserve">8. </w:t>
      </w:r>
      <w:bookmarkEnd w:id="8"/>
      <w:r w:rsidR="00795E1B" w:rsidRPr="00795E1B">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2ABF0DDA" w14:textId="77777777" w:rsidR="003540CE" w:rsidRPr="003540CE" w:rsidRDefault="003540CE" w:rsidP="003540CE">
      <w:pPr>
        <w:spacing w:line="360" w:lineRule="auto"/>
        <w:jc w:val="both"/>
        <w:rPr>
          <w:b/>
          <w:noProof/>
          <w:sz w:val="28"/>
          <w:szCs w:val="28"/>
        </w:rPr>
      </w:pPr>
      <w:r w:rsidRPr="003540CE">
        <w:rPr>
          <w:b/>
          <w:noProof/>
          <w:sz w:val="28"/>
          <w:szCs w:val="28"/>
        </w:rPr>
        <w:t xml:space="preserve">Основная литература </w:t>
      </w:r>
    </w:p>
    <w:p w14:paraId="7E83350A"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0A96C077"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4624436" w14:textId="78AA5144"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w:t>
      </w:r>
      <w:hyperlink r:id="rId7" w:history="1">
        <w:r w:rsidRPr="00977989">
          <w:rPr>
            <w:rStyle w:val="af5"/>
            <w:rFonts w:eastAsia="Calibri"/>
            <w:sz w:val="28"/>
            <w:szCs w:val="28"/>
            <w:lang w:eastAsia="en-US"/>
          </w:rPr>
          <w:t>https://finunivers.alpinadigital.ru/book/8202</w:t>
        </w:r>
      </w:hyperlink>
      <w:r>
        <w:rPr>
          <w:rFonts w:eastAsia="Calibri"/>
          <w:sz w:val="28"/>
          <w:szCs w:val="28"/>
          <w:lang w:eastAsia="en-US"/>
        </w:rPr>
        <w:t xml:space="preserve"> </w:t>
      </w:r>
      <w:r w:rsidRPr="003540CE">
        <w:rPr>
          <w:rFonts w:eastAsia="Calibri"/>
          <w:sz w:val="28"/>
          <w:szCs w:val="28"/>
          <w:lang w:eastAsia="en-US"/>
        </w:rPr>
        <w:t>(дата обращения:02.06.2023). - Текст: электронный.</w:t>
      </w:r>
    </w:p>
    <w:p w14:paraId="58DFA12F" w14:textId="77777777" w:rsidR="003540CE" w:rsidRPr="003540CE" w:rsidRDefault="003540CE" w:rsidP="003540CE">
      <w:pPr>
        <w:spacing w:line="360" w:lineRule="auto"/>
        <w:contextualSpacing/>
        <w:jc w:val="both"/>
        <w:rPr>
          <w:rFonts w:eastAsia="Calibri"/>
          <w:b/>
          <w:sz w:val="28"/>
          <w:szCs w:val="28"/>
          <w:lang w:eastAsia="en-US"/>
        </w:rPr>
      </w:pPr>
      <w:r w:rsidRPr="003540CE">
        <w:rPr>
          <w:rFonts w:eastAsia="Calibri"/>
          <w:b/>
          <w:sz w:val="28"/>
          <w:szCs w:val="28"/>
          <w:lang w:eastAsia="en-US"/>
        </w:rPr>
        <w:t xml:space="preserve">Дополнительная литература: </w:t>
      </w:r>
    </w:p>
    <w:p w14:paraId="1637728D"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w:t>
      </w:r>
      <w:r w:rsidRPr="003540CE">
        <w:rPr>
          <w:rFonts w:eastAsia="Calibri"/>
          <w:sz w:val="28"/>
          <w:szCs w:val="28"/>
          <w:lang w:eastAsia="en-US"/>
        </w:rPr>
        <w:lastRenderedPageBreak/>
        <w:t>ISBN 978-5-369-01543-8.  - ЭБС ZNANIUM.com. - URL: https://znanium.com/catalog/product/1971831 (дата обращения: 02.06.2023). – Текст : электронный.</w:t>
      </w:r>
    </w:p>
    <w:p w14:paraId="683242F8" w14:textId="77777777" w:rsidR="003540CE" w:rsidRPr="003540CE" w:rsidRDefault="003540CE" w:rsidP="003540CE">
      <w:pPr>
        <w:spacing w:after="200" w:line="276" w:lineRule="auto"/>
        <w:jc w:val="both"/>
        <w:rPr>
          <w:rFonts w:eastAsia="Calibri"/>
          <w:sz w:val="28"/>
          <w:szCs w:val="28"/>
          <w:lang w:eastAsia="en-US"/>
        </w:rPr>
      </w:pPr>
    </w:p>
    <w:p w14:paraId="6B400353" w14:textId="77777777" w:rsidR="003540CE" w:rsidRPr="003540CE" w:rsidRDefault="003540CE" w:rsidP="003540CE">
      <w:pPr>
        <w:spacing w:after="31" w:line="259" w:lineRule="auto"/>
        <w:rPr>
          <w:noProof/>
          <w:sz w:val="28"/>
          <w:szCs w:val="28"/>
        </w:rPr>
      </w:pPr>
    </w:p>
    <w:p w14:paraId="11CC8230" w14:textId="77777777" w:rsidR="003540CE" w:rsidRPr="003540CE" w:rsidRDefault="003540CE" w:rsidP="003540CE">
      <w:pPr>
        <w:spacing w:after="31" w:line="259" w:lineRule="auto"/>
        <w:rPr>
          <w:noProof/>
          <w:sz w:val="28"/>
          <w:szCs w:val="28"/>
        </w:rPr>
      </w:pPr>
    </w:p>
    <w:p w14:paraId="6DAB28CD" w14:textId="77777777" w:rsidR="003540CE" w:rsidRPr="003540CE" w:rsidRDefault="003540CE" w:rsidP="003540CE">
      <w:pPr>
        <w:jc w:val="center"/>
        <w:rPr>
          <w:b/>
          <w:bCs/>
          <w:noProof/>
          <w:sz w:val="28"/>
          <w:szCs w:val="28"/>
        </w:rPr>
      </w:pPr>
      <w:r w:rsidRPr="003540CE">
        <w:rPr>
          <w:b/>
          <w:bCs/>
          <w:noProof/>
          <w:sz w:val="28"/>
          <w:szCs w:val="28"/>
        </w:rPr>
        <w:t>9. Перечень ресурсов информационно-телекоммуникационной сети «Интернет», необходимых для освоения дисциплины</w:t>
      </w:r>
    </w:p>
    <w:p w14:paraId="5A49379B" w14:textId="77777777" w:rsidR="003540CE" w:rsidRPr="003540CE" w:rsidRDefault="003540CE" w:rsidP="003540CE">
      <w:pPr>
        <w:tabs>
          <w:tab w:val="left" w:pos="426"/>
        </w:tabs>
        <w:spacing w:line="360" w:lineRule="auto"/>
        <w:rPr>
          <w:b/>
          <w:bCs/>
          <w:noProof/>
          <w:sz w:val="28"/>
          <w:szCs w:val="28"/>
        </w:rPr>
      </w:pPr>
    </w:p>
    <w:p w14:paraId="45E72E51" w14:textId="5E75C420" w:rsidR="003540CE" w:rsidRPr="003540CE" w:rsidRDefault="003540CE" w:rsidP="003540CE">
      <w:pPr>
        <w:spacing w:after="160" w:line="360" w:lineRule="auto"/>
        <w:rPr>
          <w:noProof/>
          <w:sz w:val="28"/>
          <w:szCs w:val="28"/>
          <w:lang w:eastAsia="en-US"/>
        </w:rPr>
      </w:pPr>
      <w:r>
        <w:rPr>
          <w:noProof/>
          <w:sz w:val="28"/>
          <w:szCs w:val="28"/>
          <w:lang w:eastAsia="en-US"/>
        </w:rPr>
        <w:t xml:space="preserve">1. </w:t>
      </w:r>
      <w:r w:rsidRPr="003540CE">
        <w:rPr>
          <w:noProof/>
          <w:sz w:val="28"/>
          <w:szCs w:val="28"/>
          <w:lang w:eastAsia="en-US"/>
        </w:rPr>
        <w:t xml:space="preserve">Электронная библиотека Финансового университета (ЭБ) </w:t>
      </w:r>
      <w:hyperlink r:id="rId8" w:history="1">
        <w:r w:rsidRPr="003540CE">
          <w:rPr>
            <w:noProof/>
            <w:sz w:val="28"/>
            <w:szCs w:val="28"/>
            <w:u w:val="single"/>
            <w:lang w:eastAsia="en-US"/>
          </w:rPr>
          <w:t>http://elib.fa.ru/</w:t>
        </w:r>
      </w:hyperlink>
    </w:p>
    <w:p w14:paraId="50E8C0AD" w14:textId="6D6EDE5F" w:rsidR="003540CE" w:rsidRPr="003540CE" w:rsidRDefault="003540CE" w:rsidP="003540CE">
      <w:pPr>
        <w:spacing w:line="360" w:lineRule="auto"/>
        <w:rPr>
          <w:noProof/>
          <w:sz w:val="28"/>
          <w:szCs w:val="28"/>
          <w:u w:val="single"/>
          <w:lang w:eastAsia="en-US"/>
        </w:rPr>
      </w:pPr>
      <w:r>
        <w:rPr>
          <w:noProof/>
          <w:sz w:val="28"/>
          <w:szCs w:val="28"/>
          <w:lang w:eastAsia="en-US"/>
        </w:rPr>
        <w:t xml:space="preserve">2. </w:t>
      </w:r>
      <w:r w:rsidRPr="003540CE">
        <w:rPr>
          <w:noProof/>
          <w:sz w:val="28"/>
          <w:szCs w:val="28"/>
          <w:lang w:eastAsia="en-US"/>
        </w:rPr>
        <w:t xml:space="preserve">Электронно-библиотечная система BOOK.RU </w:t>
      </w:r>
      <w:hyperlink r:id="rId9" w:history="1">
        <w:r w:rsidRPr="003540CE">
          <w:rPr>
            <w:noProof/>
            <w:sz w:val="28"/>
            <w:szCs w:val="28"/>
            <w:u w:val="single"/>
            <w:lang w:eastAsia="en-US"/>
          </w:rPr>
          <w:t>http://www.book.ru</w:t>
        </w:r>
      </w:hyperlink>
    </w:p>
    <w:p w14:paraId="0C34923B" w14:textId="127F002C" w:rsidR="003540CE" w:rsidRPr="003540CE" w:rsidRDefault="003540CE" w:rsidP="003540CE">
      <w:pPr>
        <w:spacing w:line="360" w:lineRule="auto"/>
        <w:rPr>
          <w:noProof/>
          <w:sz w:val="28"/>
          <w:szCs w:val="28"/>
          <w:lang w:eastAsia="en-US"/>
        </w:rPr>
      </w:pPr>
      <w:r>
        <w:rPr>
          <w:noProof/>
          <w:sz w:val="28"/>
          <w:szCs w:val="28"/>
          <w:lang w:eastAsia="en-US"/>
        </w:rPr>
        <w:t xml:space="preserve">3. </w:t>
      </w:r>
      <w:r w:rsidRPr="003540CE">
        <w:rPr>
          <w:noProof/>
          <w:sz w:val="28"/>
          <w:szCs w:val="28"/>
          <w:lang w:eastAsia="en-US"/>
        </w:rPr>
        <w:t xml:space="preserve">Электронно-библиотечная система «Университетская библиотека ОНЛАЙН» </w:t>
      </w:r>
      <w:hyperlink r:id="rId10"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biblioclub</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57DA8BB1" w14:textId="2CBF9A79" w:rsidR="003540CE" w:rsidRPr="003540CE" w:rsidRDefault="003540CE" w:rsidP="003540CE">
      <w:pPr>
        <w:spacing w:line="360" w:lineRule="auto"/>
        <w:rPr>
          <w:noProof/>
          <w:sz w:val="28"/>
          <w:szCs w:val="28"/>
          <w:u w:val="single"/>
          <w:lang w:eastAsia="en-US"/>
        </w:rPr>
      </w:pPr>
      <w:r>
        <w:rPr>
          <w:noProof/>
          <w:sz w:val="28"/>
          <w:szCs w:val="28"/>
          <w:lang w:eastAsia="en-US"/>
        </w:rPr>
        <w:t xml:space="preserve">4. </w:t>
      </w:r>
      <w:r w:rsidRPr="003540CE">
        <w:rPr>
          <w:noProof/>
          <w:sz w:val="28"/>
          <w:szCs w:val="28"/>
          <w:lang w:eastAsia="en-US"/>
        </w:rPr>
        <w:t xml:space="preserve">Электронно-библиотечная система </w:t>
      </w:r>
      <w:r w:rsidRPr="003540CE">
        <w:rPr>
          <w:noProof/>
          <w:sz w:val="28"/>
          <w:szCs w:val="28"/>
          <w:lang w:val="en-US" w:eastAsia="en-US"/>
        </w:rPr>
        <w:t>Znanium</w:t>
      </w:r>
      <w:hyperlink r:id="rId11" w:history="1">
        <w:r w:rsidRPr="003540CE">
          <w:rPr>
            <w:noProof/>
            <w:sz w:val="28"/>
            <w:szCs w:val="28"/>
            <w:u w:val="single"/>
            <w:lang w:eastAsia="en-US"/>
          </w:rPr>
          <w:t>http://www.znanium.com</w:t>
        </w:r>
      </w:hyperlink>
    </w:p>
    <w:p w14:paraId="762DF038" w14:textId="74F46172" w:rsidR="003540CE" w:rsidRPr="003540CE" w:rsidRDefault="003540CE" w:rsidP="003540CE">
      <w:pPr>
        <w:spacing w:line="360" w:lineRule="auto"/>
        <w:rPr>
          <w:noProof/>
          <w:sz w:val="28"/>
          <w:szCs w:val="28"/>
          <w:lang w:eastAsia="en-US"/>
        </w:rPr>
      </w:pPr>
      <w:r>
        <w:rPr>
          <w:noProof/>
          <w:sz w:val="28"/>
          <w:szCs w:val="28"/>
          <w:lang w:eastAsia="en-US"/>
        </w:rPr>
        <w:t xml:space="preserve">5. </w:t>
      </w:r>
      <w:r w:rsidRPr="003540CE">
        <w:rPr>
          <w:noProof/>
          <w:sz w:val="28"/>
          <w:szCs w:val="28"/>
          <w:lang w:eastAsia="en-US"/>
        </w:rPr>
        <w:t xml:space="preserve">Образовательная платформа Юрайт </w:t>
      </w:r>
      <w:hyperlink r:id="rId12" w:history="1">
        <w:r w:rsidRPr="003540CE">
          <w:rPr>
            <w:noProof/>
            <w:color w:val="0000FF"/>
            <w:sz w:val="28"/>
            <w:szCs w:val="28"/>
            <w:u w:val="single"/>
            <w:lang w:eastAsia="en-US"/>
          </w:rPr>
          <w:t>https://urait.ru/</w:t>
        </w:r>
      </w:hyperlink>
    </w:p>
    <w:p w14:paraId="5B659C43" w14:textId="2987965C" w:rsidR="003540CE" w:rsidRPr="003540CE" w:rsidRDefault="003540CE" w:rsidP="003540CE">
      <w:pPr>
        <w:spacing w:line="360" w:lineRule="auto"/>
        <w:rPr>
          <w:noProof/>
          <w:sz w:val="28"/>
          <w:szCs w:val="28"/>
          <w:lang w:eastAsia="en-US"/>
        </w:rPr>
      </w:pPr>
      <w:r>
        <w:rPr>
          <w:noProof/>
          <w:sz w:val="28"/>
          <w:szCs w:val="28"/>
          <w:lang w:eastAsia="en-US"/>
        </w:rPr>
        <w:t xml:space="preserve">6. </w:t>
      </w:r>
      <w:r w:rsidRPr="003540CE">
        <w:rPr>
          <w:noProof/>
          <w:sz w:val="28"/>
          <w:szCs w:val="28"/>
          <w:lang w:eastAsia="en-US"/>
        </w:rPr>
        <w:t>Электронно-библиотечная система издательства Проспект http://ebs.prospekt.org/books</w:t>
      </w:r>
    </w:p>
    <w:p w14:paraId="6428A35C" w14:textId="79A732F3" w:rsidR="003540CE" w:rsidRPr="003540CE" w:rsidRDefault="003540CE" w:rsidP="003540CE">
      <w:pPr>
        <w:spacing w:line="360" w:lineRule="auto"/>
        <w:rPr>
          <w:noProof/>
          <w:sz w:val="28"/>
          <w:szCs w:val="28"/>
          <w:u w:val="single"/>
          <w:lang w:eastAsia="en-US"/>
        </w:rPr>
      </w:pPr>
      <w:r>
        <w:rPr>
          <w:noProof/>
          <w:sz w:val="28"/>
          <w:szCs w:val="28"/>
          <w:lang w:eastAsia="en-US"/>
        </w:rPr>
        <w:t xml:space="preserve">7. </w:t>
      </w:r>
      <w:r w:rsidRPr="003540CE">
        <w:rPr>
          <w:noProof/>
          <w:sz w:val="28"/>
          <w:szCs w:val="28"/>
          <w:lang w:eastAsia="en-US"/>
        </w:rPr>
        <w:t xml:space="preserve">Деловая онлайн-библиотека </w:t>
      </w:r>
      <w:r w:rsidRPr="003540CE">
        <w:rPr>
          <w:noProof/>
          <w:sz w:val="28"/>
          <w:szCs w:val="28"/>
          <w:lang w:val="en-US" w:eastAsia="en-US"/>
        </w:rPr>
        <w:t>AlpinaDigital</w:t>
      </w:r>
      <w:hyperlink r:id="rId13"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lib</w:t>
        </w:r>
        <w:r w:rsidRPr="003540CE">
          <w:rPr>
            <w:noProof/>
            <w:sz w:val="28"/>
            <w:szCs w:val="28"/>
            <w:u w:val="single"/>
            <w:lang w:eastAsia="en-US"/>
          </w:rPr>
          <w:t>.</w:t>
        </w:r>
        <w:r w:rsidRPr="003540CE">
          <w:rPr>
            <w:noProof/>
            <w:sz w:val="28"/>
            <w:szCs w:val="28"/>
            <w:u w:val="single"/>
            <w:lang w:val="en-US" w:eastAsia="en-US"/>
          </w:rPr>
          <w:t>alpinadigital</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060FE547" w14:textId="70805179" w:rsidR="003540CE" w:rsidRPr="003540CE" w:rsidRDefault="003540CE" w:rsidP="003540CE">
      <w:pPr>
        <w:tabs>
          <w:tab w:val="left" w:pos="6388"/>
        </w:tabs>
        <w:spacing w:line="360" w:lineRule="auto"/>
        <w:rPr>
          <w:noProof/>
          <w:sz w:val="28"/>
          <w:szCs w:val="28"/>
          <w:lang w:eastAsia="en-US"/>
        </w:rPr>
      </w:pPr>
      <w:r>
        <w:rPr>
          <w:noProof/>
          <w:sz w:val="28"/>
          <w:szCs w:val="28"/>
          <w:lang w:eastAsia="en-US"/>
        </w:rPr>
        <w:t xml:space="preserve">8. </w:t>
      </w:r>
      <w:r w:rsidRPr="003540CE">
        <w:rPr>
          <w:noProof/>
          <w:sz w:val="28"/>
          <w:szCs w:val="28"/>
          <w:lang w:eastAsia="en-US"/>
        </w:rPr>
        <w:t xml:space="preserve">Электронная библиотека Издательского дома «Гребенников» </w:t>
      </w:r>
      <w:hyperlink r:id="rId14" w:history="1">
        <w:r w:rsidRPr="003540CE">
          <w:rPr>
            <w:noProof/>
            <w:sz w:val="28"/>
            <w:szCs w:val="28"/>
            <w:u w:val="single"/>
            <w:lang w:eastAsia="en-US"/>
          </w:rPr>
          <w:t>https://grebennikon.ru/</w:t>
        </w:r>
      </w:hyperlink>
    </w:p>
    <w:p w14:paraId="2ADB9B01" w14:textId="7A7C4172" w:rsidR="003540CE" w:rsidRPr="003540CE" w:rsidRDefault="003540CE" w:rsidP="003540CE">
      <w:pPr>
        <w:spacing w:line="360" w:lineRule="auto"/>
        <w:rPr>
          <w:noProof/>
          <w:sz w:val="28"/>
          <w:szCs w:val="28"/>
          <w:lang w:eastAsia="en-US"/>
        </w:rPr>
      </w:pPr>
      <w:r>
        <w:rPr>
          <w:noProof/>
          <w:sz w:val="28"/>
          <w:szCs w:val="28"/>
          <w:lang w:eastAsia="en-US"/>
        </w:rPr>
        <w:t xml:space="preserve">9. </w:t>
      </w:r>
      <w:r w:rsidRPr="003540CE">
        <w:rPr>
          <w:noProof/>
          <w:sz w:val="28"/>
          <w:szCs w:val="28"/>
          <w:lang w:eastAsia="en-US"/>
        </w:rPr>
        <w:t xml:space="preserve">Научная электронная библиотека </w:t>
      </w:r>
      <w:r w:rsidRPr="003540CE">
        <w:rPr>
          <w:noProof/>
          <w:sz w:val="28"/>
          <w:szCs w:val="28"/>
          <w:lang w:val="en-US" w:eastAsia="en-US"/>
        </w:rPr>
        <w:t>eLibrary</w:t>
      </w:r>
      <w:r w:rsidRPr="003540CE">
        <w:rPr>
          <w:noProof/>
          <w:sz w:val="28"/>
          <w:szCs w:val="28"/>
          <w:lang w:eastAsia="en-US"/>
        </w:rPr>
        <w:t>.</w:t>
      </w:r>
      <w:r w:rsidRPr="003540CE">
        <w:rPr>
          <w:noProof/>
          <w:sz w:val="28"/>
          <w:szCs w:val="28"/>
          <w:lang w:val="en-US" w:eastAsia="en-US"/>
        </w:rPr>
        <w:t>ru</w:t>
      </w:r>
      <w:hyperlink r:id="rId15"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elibrary</w:t>
        </w:r>
        <w:r w:rsidRPr="003540CE">
          <w:rPr>
            <w:noProof/>
            <w:sz w:val="28"/>
            <w:szCs w:val="28"/>
            <w:u w:val="single"/>
            <w:lang w:eastAsia="en-US"/>
          </w:rPr>
          <w:t>.</w:t>
        </w:r>
        <w:r w:rsidRPr="003540CE">
          <w:rPr>
            <w:noProof/>
            <w:sz w:val="28"/>
            <w:szCs w:val="28"/>
            <w:u w:val="single"/>
            <w:lang w:val="en-US" w:eastAsia="en-US"/>
          </w:rPr>
          <w:t>ru</w:t>
        </w:r>
      </w:hyperlink>
    </w:p>
    <w:p w14:paraId="45D63068" w14:textId="69248BAF" w:rsidR="003540CE" w:rsidRPr="003540CE" w:rsidRDefault="003540CE" w:rsidP="003540CE">
      <w:pPr>
        <w:spacing w:line="360" w:lineRule="auto"/>
        <w:rPr>
          <w:noProof/>
          <w:sz w:val="28"/>
          <w:szCs w:val="28"/>
          <w:u w:val="single"/>
          <w:lang w:eastAsia="en-US"/>
        </w:rPr>
      </w:pPr>
      <w:r>
        <w:rPr>
          <w:noProof/>
          <w:sz w:val="28"/>
          <w:szCs w:val="28"/>
          <w:lang w:eastAsia="en-US"/>
        </w:rPr>
        <w:t xml:space="preserve">10. </w:t>
      </w:r>
      <w:r w:rsidRPr="003540CE">
        <w:rPr>
          <w:noProof/>
          <w:sz w:val="28"/>
          <w:szCs w:val="28"/>
          <w:lang w:eastAsia="en-US"/>
        </w:rPr>
        <w:t xml:space="preserve">Национальная электронная библиотека </w:t>
      </w:r>
      <w:hyperlink r:id="rId16" w:history="1">
        <w:r w:rsidRPr="003540CE">
          <w:rPr>
            <w:noProof/>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39DE729D" w14:textId="77777777" w:rsidR="0017607A" w:rsidRDefault="0017607A" w:rsidP="00C86F18">
      <w:pPr>
        <w:shd w:val="clear" w:color="auto" w:fill="FFFFFF"/>
        <w:spacing w:line="360" w:lineRule="auto"/>
        <w:ind w:firstLine="709"/>
        <w:jc w:val="both"/>
        <w:rPr>
          <w:sz w:val="28"/>
          <w:szCs w:val="28"/>
        </w:rPr>
      </w:pPr>
    </w:p>
    <w:p w14:paraId="652D88BF" w14:textId="1CEC8CB3"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w:t>
      </w:r>
      <w:r w:rsidRPr="00C86F18">
        <w:rPr>
          <w:sz w:val="28"/>
          <w:szCs w:val="28"/>
        </w:rPr>
        <w:lastRenderedPageBreak/>
        <w:t>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558F789D" w:rsidR="00FB18DA" w:rsidRDefault="00FB18DA" w:rsidP="00C86F18">
      <w:pPr>
        <w:shd w:val="clear" w:color="auto" w:fill="FFFFFF"/>
        <w:spacing w:line="276" w:lineRule="auto"/>
        <w:ind w:firstLine="708"/>
        <w:jc w:val="both"/>
        <w:rPr>
          <w:sz w:val="28"/>
          <w:szCs w:val="28"/>
        </w:rPr>
      </w:pPr>
    </w:p>
    <w:p w14:paraId="7C12FC3E" w14:textId="17572A1A" w:rsidR="00AB5279" w:rsidRDefault="00AB5279" w:rsidP="00C86F18">
      <w:pPr>
        <w:shd w:val="clear" w:color="auto" w:fill="FFFFFF"/>
        <w:spacing w:line="276" w:lineRule="auto"/>
        <w:ind w:firstLine="708"/>
        <w:jc w:val="both"/>
        <w:rPr>
          <w:sz w:val="28"/>
          <w:szCs w:val="28"/>
        </w:rPr>
      </w:pPr>
    </w:p>
    <w:p w14:paraId="05F6F467" w14:textId="78552AD4" w:rsidR="00AB5279" w:rsidRDefault="00AB5279" w:rsidP="00C86F18">
      <w:pPr>
        <w:shd w:val="clear" w:color="auto" w:fill="FFFFFF"/>
        <w:spacing w:line="276" w:lineRule="auto"/>
        <w:ind w:firstLine="708"/>
        <w:jc w:val="both"/>
        <w:rPr>
          <w:sz w:val="28"/>
          <w:szCs w:val="28"/>
        </w:rPr>
      </w:pPr>
    </w:p>
    <w:p w14:paraId="7658F83B" w14:textId="77777777" w:rsidR="00AB5279" w:rsidRPr="00C86F18" w:rsidRDefault="00AB5279"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D20217">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w:t>
      </w:r>
      <w:r w:rsidRPr="00C86F18">
        <w:rPr>
          <w:sz w:val="28"/>
          <w:szCs w:val="28"/>
        </w:rPr>
        <w:lastRenderedPageBreak/>
        <w:t>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1C793954" w14:textId="77777777" w:rsidR="00545865" w:rsidRDefault="00545865" w:rsidP="00545865">
      <w:pPr>
        <w:ind w:left="360"/>
        <w:jc w:val="center"/>
        <w:rPr>
          <w:b/>
          <w:bCs/>
          <w:strike/>
          <w:sz w:val="28"/>
          <w:szCs w:val="28"/>
        </w:rPr>
      </w:pPr>
      <w:bookmarkStart w:id="9" w:name="_Toc418764158"/>
      <w:bookmarkStart w:id="10" w:name="_Toc505877819"/>
      <w:r>
        <w:rPr>
          <w:b/>
          <w:bCs/>
          <w:sz w:val="28"/>
          <w:szCs w:val="28"/>
        </w:rPr>
        <w:t>Рекомендации по выполнению проектной работы</w:t>
      </w:r>
    </w:p>
    <w:p w14:paraId="719909EE" w14:textId="77777777" w:rsidR="00545865" w:rsidRDefault="00545865" w:rsidP="00545865">
      <w:pPr>
        <w:jc w:val="both"/>
        <w:rPr>
          <w:b/>
          <w:bCs/>
          <w:sz w:val="28"/>
          <w:szCs w:val="28"/>
        </w:rPr>
      </w:pPr>
      <w:r>
        <w:rPr>
          <w:b/>
          <w:bCs/>
          <w:sz w:val="28"/>
          <w:szCs w:val="28"/>
        </w:rPr>
        <w:t xml:space="preserve"> </w:t>
      </w:r>
    </w:p>
    <w:p w14:paraId="171ED511" w14:textId="77777777" w:rsidR="00545865" w:rsidRPr="007421FF" w:rsidRDefault="00545865" w:rsidP="00545865">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4E0AC58" w14:textId="77777777" w:rsidR="00545865" w:rsidRDefault="00545865" w:rsidP="00545865">
      <w:pPr>
        <w:shd w:val="clear" w:color="auto" w:fill="FFFFFF"/>
        <w:spacing w:line="360" w:lineRule="auto"/>
        <w:ind w:firstLine="709"/>
        <w:jc w:val="both"/>
        <w:rPr>
          <w:sz w:val="28"/>
          <w:szCs w:val="28"/>
        </w:rPr>
      </w:pPr>
      <w:r>
        <w:rPr>
          <w:sz w:val="28"/>
          <w:szCs w:val="28"/>
        </w:rPr>
        <w:t xml:space="preserve">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w:t>
      </w:r>
      <w:r>
        <w:rPr>
          <w:sz w:val="28"/>
          <w:szCs w:val="28"/>
        </w:rPr>
        <w:lastRenderedPageBreak/>
        <w:t>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A40642B" w14:textId="77777777" w:rsidR="00545865" w:rsidRDefault="00545865" w:rsidP="00545865">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4F81F0" w14:textId="77777777" w:rsidR="00545865" w:rsidRDefault="00545865" w:rsidP="00545865">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7C38B67D" w14:textId="77777777" w:rsidR="00545865" w:rsidRDefault="00545865" w:rsidP="00545865">
      <w:pPr>
        <w:shd w:val="clear" w:color="auto" w:fill="FFFFFF"/>
        <w:spacing w:line="360" w:lineRule="auto"/>
        <w:ind w:firstLine="709"/>
        <w:jc w:val="both"/>
        <w:rPr>
          <w:sz w:val="28"/>
          <w:szCs w:val="28"/>
        </w:rPr>
      </w:pPr>
      <w:r>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6BDE59A" w14:textId="77777777" w:rsidR="00545865" w:rsidRPr="00C86F18" w:rsidRDefault="00545865" w:rsidP="00545865">
      <w:pPr>
        <w:widowControl w:val="0"/>
        <w:spacing w:line="360" w:lineRule="auto"/>
        <w:jc w:val="both"/>
        <w:rPr>
          <w:b/>
          <w:bCs/>
          <w:sz w:val="28"/>
          <w:szCs w:val="28"/>
        </w:rPr>
      </w:pPr>
    </w:p>
    <w:p w14:paraId="15A981D2" w14:textId="58509B45" w:rsidR="00FB18DA" w:rsidRDefault="00FB18DA" w:rsidP="00224D3F">
      <w:pPr>
        <w:pStyle w:val="1"/>
        <w:spacing w:before="0" w:beforeAutospacing="0" w:after="0" w:afterAutospacing="0" w:line="360" w:lineRule="auto"/>
        <w:jc w:val="both"/>
        <w:rPr>
          <w:sz w:val="28"/>
          <w:szCs w:val="28"/>
        </w:rPr>
      </w:pPr>
      <w:r w:rsidRPr="00224D3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27619ACE" w14:textId="77777777" w:rsidR="00982F87" w:rsidRPr="00224D3F" w:rsidRDefault="00982F87" w:rsidP="00224D3F">
      <w:pPr>
        <w:pStyle w:val="1"/>
        <w:spacing w:before="0" w:beforeAutospacing="0" w:after="0" w:afterAutospacing="0" w:line="360" w:lineRule="auto"/>
        <w:jc w:val="both"/>
        <w:rPr>
          <w:sz w:val="28"/>
          <w:szCs w:val="28"/>
        </w:rPr>
      </w:pPr>
    </w:p>
    <w:p w14:paraId="22E61667" w14:textId="77777777" w:rsidR="00FB18DA" w:rsidRPr="00C86F18" w:rsidRDefault="00FB18DA" w:rsidP="00224D3F">
      <w:pPr>
        <w:pStyle w:val="Style45"/>
        <w:tabs>
          <w:tab w:val="left" w:pos="274"/>
        </w:tabs>
        <w:spacing w:line="360" w:lineRule="auto"/>
        <w:ind w:firstLine="0"/>
        <w:jc w:val="both"/>
        <w:rPr>
          <w:sz w:val="32"/>
          <w:szCs w:val="32"/>
          <w:lang w:val="ru-RU"/>
        </w:rPr>
      </w:pPr>
      <w:r w:rsidRPr="00C86F18">
        <w:rPr>
          <w:sz w:val="32"/>
          <w:szCs w:val="32"/>
          <w:lang w:val="ru-RU"/>
        </w:rPr>
        <w:t xml:space="preserve">11.1 Комплект лицензионного программного обеспечения: </w:t>
      </w:r>
    </w:p>
    <w:p w14:paraId="6FF64156" w14:textId="77777777" w:rsidR="00FB18DA" w:rsidRPr="00C86F18" w:rsidRDefault="00FB18DA" w:rsidP="00D20217">
      <w:pPr>
        <w:numPr>
          <w:ilvl w:val="0"/>
          <w:numId w:val="7"/>
        </w:numPr>
        <w:tabs>
          <w:tab w:val="left" w:pos="274"/>
        </w:tabs>
        <w:spacing w:line="360" w:lineRule="auto"/>
        <w:jc w:val="both"/>
        <w:rPr>
          <w:sz w:val="28"/>
          <w:szCs w:val="28"/>
          <w:lang w:val="en-US" w:eastAsia="en-US"/>
        </w:rPr>
      </w:pPr>
      <w:r w:rsidRPr="00C86F18">
        <w:rPr>
          <w:sz w:val="28"/>
          <w:szCs w:val="28"/>
          <w:lang w:val="en-US" w:eastAsia="en-US"/>
        </w:rPr>
        <w:t xml:space="preserve">Windows Microsoft office (Word, Excel, PowerPoint) </w:t>
      </w:r>
    </w:p>
    <w:p w14:paraId="55356ADD" w14:textId="77777777" w:rsidR="00FB18DA" w:rsidRPr="00C86F18" w:rsidRDefault="00FB18DA" w:rsidP="00D20217">
      <w:pPr>
        <w:numPr>
          <w:ilvl w:val="0"/>
          <w:numId w:val="7"/>
        </w:numPr>
        <w:tabs>
          <w:tab w:val="left" w:pos="274"/>
        </w:tabs>
        <w:spacing w:line="360" w:lineRule="auto"/>
        <w:jc w:val="both"/>
        <w:rPr>
          <w:sz w:val="28"/>
          <w:szCs w:val="28"/>
          <w:lang w:val="en-US"/>
        </w:rPr>
      </w:pPr>
      <w:r w:rsidRPr="00C86F18">
        <w:rPr>
          <w:sz w:val="28"/>
          <w:szCs w:val="28"/>
          <w:lang w:eastAsia="en-US"/>
        </w:rPr>
        <w:t>Антивирус</w:t>
      </w:r>
      <w:r>
        <w:rPr>
          <w:sz w:val="28"/>
          <w:szCs w:val="28"/>
          <w:lang w:eastAsia="en-US"/>
        </w:rPr>
        <w:t xml:space="preserve"> </w:t>
      </w:r>
      <w:r w:rsidRPr="007B15F9">
        <w:rPr>
          <w:sz w:val="28"/>
          <w:szCs w:val="28"/>
          <w:lang w:val="en-US"/>
        </w:rPr>
        <w:t>Kaspersky</w:t>
      </w:r>
    </w:p>
    <w:p w14:paraId="7D518C67" w14:textId="77777777" w:rsidR="00FB18DA" w:rsidRPr="00C86F18" w:rsidRDefault="00FB18DA" w:rsidP="00224D3F">
      <w:pPr>
        <w:tabs>
          <w:tab w:val="left" w:pos="274"/>
        </w:tabs>
        <w:spacing w:line="360" w:lineRule="auto"/>
        <w:jc w:val="both"/>
        <w:rPr>
          <w:sz w:val="28"/>
          <w:szCs w:val="28"/>
        </w:rPr>
      </w:pPr>
      <w:r w:rsidRPr="00C86F18">
        <w:rPr>
          <w:sz w:val="28"/>
          <w:szCs w:val="28"/>
        </w:rPr>
        <w:t>11.2 Современные профессиональные базы данных и информационные справочные системы:</w:t>
      </w:r>
    </w:p>
    <w:p w14:paraId="3C844FBE"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«Гарант»</w:t>
      </w:r>
    </w:p>
    <w:p w14:paraId="3AF3FD79"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«Консультант Плюс»</w:t>
      </w:r>
    </w:p>
    <w:p w14:paraId="3D4FCF71"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xml:space="preserve">- Электронная энциклопедия: </w:t>
      </w:r>
      <w:hyperlink r:id="rId17" w:history="1">
        <w:r w:rsidRPr="00C86F18">
          <w:rPr>
            <w:color w:val="0000FF"/>
            <w:sz w:val="28"/>
            <w:szCs w:val="28"/>
            <w:u w:val="single"/>
            <w:lang w:val="en-US"/>
          </w:rPr>
          <w:t>http</w:t>
        </w:r>
        <w:r w:rsidRPr="00C86F18">
          <w:rPr>
            <w:color w:val="0000FF"/>
            <w:sz w:val="28"/>
            <w:szCs w:val="28"/>
            <w:u w:val="single"/>
          </w:rPr>
          <w:t>://</w:t>
        </w:r>
        <w:r w:rsidRPr="00C86F18">
          <w:rPr>
            <w:color w:val="0000FF"/>
            <w:sz w:val="28"/>
            <w:szCs w:val="28"/>
            <w:u w:val="single"/>
            <w:lang w:val="en-US"/>
          </w:rPr>
          <w:t>ru</w:t>
        </w:r>
        <w:r w:rsidRPr="00C86F18">
          <w:rPr>
            <w:color w:val="0000FF"/>
            <w:sz w:val="28"/>
            <w:szCs w:val="28"/>
            <w:u w:val="single"/>
          </w:rPr>
          <w:t>.</w:t>
        </w:r>
        <w:r w:rsidRPr="00C86F18">
          <w:rPr>
            <w:color w:val="0000FF"/>
            <w:sz w:val="28"/>
            <w:szCs w:val="28"/>
            <w:u w:val="single"/>
            <w:lang w:val="en-US"/>
          </w:rPr>
          <w:t>wikipedia</w:t>
        </w:r>
        <w:r w:rsidRPr="00C86F18">
          <w:rPr>
            <w:color w:val="0000FF"/>
            <w:sz w:val="28"/>
            <w:szCs w:val="28"/>
            <w:u w:val="single"/>
          </w:rPr>
          <w:t>.</w:t>
        </w:r>
        <w:r w:rsidRPr="00C86F18">
          <w:rPr>
            <w:color w:val="0000FF"/>
            <w:sz w:val="28"/>
            <w:szCs w:val="28"/>
            <w:u w:val="single"/>
            <w:lang w:val="en-US"/>
          </w:rPr>
          <w:t>org</w:t>
        </w:r>
        <w:r w:rsidRPr="00C86F18">
          <w:rPr>
            <w:color w:val="0000FF"/>
            <w:sz w:val="28"/>
            <w:szCs w:val="28"/>
            <w:u w:val="single"/>
          </w:rPr>
          <w:t>/</w:t>
        </w:r>
        <w:r w:rsidRPr="00C86F18">
          <w:rPr>
            <w:color w:val="0000FF"/>
            <w:sz w:val="28"/>
            <w:szCs w:val="28"/>
            <w:u w:val="single"/>
            <w:lang w:val="en-US"/>
          </w:rPr>
          <w:t>wiki</w:t>
        </w:r>
        <w:r w:rsidRPr="00C86F18">
          <w:rPr>
            <w:color w:val="0000FF"/>
            <w:sz w:val="28"/>
            <w:szCs w:val="28"/>
            <w:u w:val="single"/>
          </w:rPr>
          <w:t>/</w:t>
        </w:r>
        <w:r w:rsidRPr="00C86F18">
          <w:rPr>
            <w:color w:val="0000FF"/>
            <w:sz w:val="28"/>
            <w:szCs w:val="28"/>
            <w:u w:val="single"/>
            <w:lang w:val="en-US"/>
          </w:rPr>
          <w:t>Wiki</w:t>
        </w:r>
      </w:hyperlink>
    </w:p>
    <w:p w14:paraId="6149EA34" w14:textId="392E8963" w:rsidR="00FB18DA" w:rsidRPr="00C86F18" w:rsidRDefault="00FB18DA" w:rsidP="001136B7">
      <w:pPr>
        <w:shd w:val="clear" w:color="auto" w:fill="FFFFFF"/>
        <w:tabs>
          <w:tab w:val="left" w:pos="442"/>
        </w:tabs>
        <w:spacing w:line="360" w:lineRule="auto"/>
        <w:ind w:firstLine="709"/>
        <w:jc w:val="both"/>
        <w:rPr>
          <w:sz w:val="28"/>
          <w:szCs w:val="28"/>
        </w:rPr>
      </w:pPr>
      <w:r w:rsidRPr="00C86F18">
        <w:rPr>
          <w:sz w:val="28"/>
          <w:szCs w:val="28"/>
        </w:rPr>
        <w:t>- Система комплексного раскрытия информации «СКРИН» -</w:t>
      </w:r>
      <w:r w:rsidRPr="00C86F18">
        <w:rPr>
          <w:sz w:val="28"/>
          <w:szCs w:val="28"/>
          <w:lang w:val="en-US"/>
        </w:rPr>
        <w:t>http</w:t>
      </w:r>
      <w:r w:rsidRPr="00C86F18">
        <w:rPr>
          <w:sz w:val="28"/>
          <w:szCs w:val="28"/>
        </w:rPr>
        <w:t>://</w:t>
      </w:r>
      <w:r w:rsidRPr="00C86F18">
        <w:rPr>
          <w:sz w:val="28"/>
          <w:szCs w:val="28"/>
          <w:lang w:val="en-US"/>
        </w:rPr>
        <w:t>www</w:t>
      </w:r>
      <w:r w:rsidRPr="00C86F18">
        <w:rPr>
          <w:sz w:val="28"/>
          <w:szCs w:val="28"/>
        </w:rPr>
        <w:t>.</w:t>
      </w:r>
      <w:r w:rsidRPr="00C86F18">
        <w:rPr>
          <w:sz w:val="28"/>
          <w:szCs w:val="28"/>
          <w:lang w:val="en-US"/>
        </w:rPr>
        <w:t>skrin</w:t>
      </w:r>
      <w:r w:rsidRPr="00C86F18">
        <w:rPr>
          <w:sz w:val="28"/>
          <w:szCs w:val="28"/>
        </w:rPr>
        <w:t>.</w:t>
      </w:r>
      <w:r w:rsidRPr="00C86F18">
        <w:rPr>
          <w:sz w:val="28"/>
          <w:szCs w:val="28"/>
          <w:lang w:val="en-US"/>
        </w:rPr>
        <w:t>ru</w:t>
      </w:r>
      <w:r w:rsidR="001136B7">
        <w:rPr>
          <w:sz w:val="28"/>
          <w:szCs w:val="28"/>
        </w:rPr>
        <w:t>/</w:t>
      </w:r>
    </w:p>
    <w:p w14:paraId="6BAAC9CB" w14:textId="77777777" w:rsidR="00FB18DA" w:rsidRPr="00C86F18" w:rsidRDefault="00FB18DA" w:rsidP="00224D3F">
      <w:pPr>
        <w:shd w:val="clear" w:color="auto" w:fill="FFFFFF"/>
        <w:tabs>
          <w:tab w:val="left" w:pos="442"/>
        </w:tabs>
        <w:spacing w:line="360" w:lineRule="auto"/>
        <w:jc w:val="both"/>
        <w:rPr>
          <w:color w:val="92D050"/>
          <w:sz w:val="28"/>
          <w:szCs w:val="28"/>
        </w:rPr>
      </w:pPr>
      <w:r w:rsidRPr="00C86F18">
        <w:rPr>
          <w:sz w:val="28"/>
          <w:szCs w:val="28"/>
        </w:rPr>
        <w:lastRenderedPageBreak/>
        <w:t>11.3 Сертифицированные программные и аппаратные средства защиты информации.</w:t>
      </w:r>
    </w:p>
    <w:p w14:paraId="120C6916" w14:textId="6C2EF19E" w:rsidR="00FB18DA" w:rsidRDefault="00FB18DA" w:rsidP="00224D3F">
      <w:pPr>
        <w:spacing w:line="360" w:lineRule="auto"/>
        <w:ind w:hanging="851"/>
        <w:jc w:val="both"/>
        <w:rPr>
          <w:b/>
          <w:bCs/>
          <w:sz w:val="28"/>
          <w:szCs w:val="28"/>
        </w:rPr>
      </w:pPr>
      <w:bookmarkStart w:id="11" w:name="_Toc505877820"/>
    </w:p>
    <w:p w14:paraId="5FF82B8A" w14:textId="19430328" w:rsidR="00982F87" w:rsidRDefault="00982F87" w:rsidP="00224D3F">
      <w:pPr>
        <w:spacing w:line="360" w:lineRule="auto"/>
        <w:ind w:hanging="851"/>
        <w:jc w:val="both"/>
        <w:rPr>
          <w:b/>
          <w:bCs/>
          <w:sz w:val="28"/>
          <w:szCs w:val="28"/>
        </w:rPr>
      </w:pPr>
    </w:p>
    <w:p w14:paraId="3ADCD718" w14:textId="6239F872" w:rsidR="00982F87" w:rsidRDefault="00982F87" w:rsidP="00224D3F">
      <w:pPr>
        <w:spacing w:line="360" w:lineRule="auto"/>
        <w:ind w:hanging="851"/>
        <w:jc w:val="both"/>
        <w:rPr>
          <w:b/>
          <w:bCs/>
          <w:sz w:val="28"/>
          <w:szCs w:val="28"/>
        </w:rPr>
      </w:pPr>
    </w:p>
    <w:p w14:paraId="64FD1916" w14:textId="77777777" w:rsidR="00982F87" w:rsidRPr="00C86F18" w:rsidRDefault="00982F87" w:rsidP="00224D3F">
      <w:pPr>
        <w:spacing w:line="360" w:lineRule="auto"/>
        <w:ind w:hanging="851"/>
        <w:jc w:val="both"/>
        <w:rPr>
          <w:b/>
          <w:bCs/>
          <w:sz w:val="28"/>
          <w:szCs w:val="28"/>
        </w:rPr>
      </w:pPr>
    </w:p>
    <w:p w14:paraId="012819AF" w14:textId="77777777"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11"/>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1CDD1" w14:textId="77777777" w:rsidR="00F24B00" w:rsidRDefault="00F24B00">
      <w:r>
        <w:separator/>
      </w:r>
    </w:p>
  </w:endnote>
  <w:endnote w:type="continuationSeparator" w:id="0">
    <w:p w14:paraId="714F85B4" w14:textId="77777777" w:rsidR="00F24B00" w:rsidRDefault="00F2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0A1628D4" w:rsidR="00646DB4" w:rsidRDefault="00646DB4">
    <w:pPr>
      <w:pStyle w:val="ad"/>
      <w:jc w:val="right"/>
    </w:pPr>
    <w:r>
      <w:fldChar w:fldCharType="begin"/>
    </w:r>
    <w:r>
      <w:instrText xml:space="preserve"> PAGE   \* MERGEFORMAT </w:instrText>
    </w:r>
    <w:r>
      <w:fldChar w:fldCharType="separate"/>
    </w:r>
    <w:r w:rsidR="005618FF">
      <w:rPr>
        <w:noProof/>
      </w:rPr>
      <w:t>5</w:t>
    </w:r>
    <w:r>
      <w:rPr>
        <w:noProof/>
      </w:rPr>
      <w:fldChar w:fldCharType="end"/>
    </w:r>
  </w:p>
  <w:p w14:paraId="7FBF7859" w14:textId="77777777" w:rsidR="00646DB4" w:rsidRDefault="00646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F954C" w14:textId="77777777" w:rsidR="00F24B00" w:rsidRDefault="00F24B00">
      <w:r>
        <w:separator/>
      </w:r>
    </w:p>
  </w:footnote>
  <w:footnote w:type="continuationSeparator" w:id="0">
    <w:p w14:paraId="29FAB0CF" w14:textId="77777777" w:rsidR="00F24B00" w:rsidRDefault="00F24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3FC7E44"/>
    <w:multiLevelType w:val="hybridMultilevel"/>
    <w:tmpl w:val="9E7C8684"/>
    <w:lvl w:ilvl="0" w:tplc="DFD80A68">
      <w:start w:val="1"/>
      <w:numFmt w:val="decimal"/>
      <w:lvlText w:val="%1."/>
      <w:lvlJc w:val="left"/>
      <w:pPr>
        <w:ind w:left="552"/>
      </w:pPr>
      <w:rPr>
        <w:rFonts w:ascii="Times New Roman" w:eastAsia="Times New Roman" w:hAnsi="Times New Roman"/>
        <w:b w:val="0"/>
        <w:bCs w:val="0"/>
        <w:i w:val="0"/>
        <w:iCs w:val="0"/>
        <w:strike w:val="0"/>
        <w:dstrike w:val="0"/>
        <w:color w:val="000000"/>
        <w:sz w:val="24"/>
        <w:szCs w:val="24"/>
        <w:u w:val="none"/>
        <w:vertAlign w:val="baseline"/>
      </w:rPr>
    </w:lvl>
    <w:lvl w:ilvl="1" w:tplc="BD04D2E8">
      <w:start w:val="1"/>
      <w:numFmt w:val="lowerLetter"/>
      <w:lvlText w:val="%2"/>
      <w:lvlJc w:val="left"/>
      <w:pPr>
        <w:ind w:left="1364"/>
      </w:pPr>
      <w:rPr>
        <w:rFonts w:ascii="Times New Roman" w:eastAsia="Times New Roman" w:hAnsi="Times New Roman"/>
        <w:b w:val="0"/>
        <w:bCs w:val="0"/>
        <w:i w:val="0"/>
        <w:iCs w:val="0"/>
        <w:strike w:val="0"/>
        <w:dstrike w:val="0"/>
        <w:color w:val="000000"/>
        <w:sz w:val="24"/>
        <w:szCs w:val="24"/>
        <w:u w:val="none"/>
        <w:vertAlign w:val="baseline"/>
      </w:rPr>
    </w:lvl>
    <w:lvl w:ilvl="2" w:tplc="A2425338">
      <w:start w:val="1"/>
      <w:numFmt w:val="lowerRoman"/>
      <w:lvlText w:val="%3"/>
      <w:lvlJc w:val="left"/>
      <w:pPr>
        <w:ind w:left="2084"/>
      </w:pPr>
      <w:rPr>
        <w:rFonts w:ascii="Times New Roman" w:eastAsia="Times New Roman" w:hAnsi="Times New Roman"/>
        <w:b w:val="0"/>
        <w:bCs w:val="0"/>
        <w:i w:val="0"/>
        <w:iCs w:val="0"/>
        <w:strike w:val="0"/>
        <w:dstrike w:val="0"/>
        <w:color w:val="000000"/>
        <w:sz w:val="24"/>
        <w:szCs w:val="24"/>
        <w:u w:val="none"/>
        <w:vertAlign w:val="baseline"/>
      </w:rPr>
    </w:lvl>
    <w:lvl w:ilvl="3" w:tplc="077A2F20">
      <w:start w:val="1"/>
      <w:numFmt w:val="decimal"/>
      <w:lvlText w:val="%4"/>
      <w:lvlJc w:val="left"/>
      <w:pPr>
        <w:ind w:left="2804"/>
      </w:pPr>
      <w:rPr>
        <w:rFonts w:ascii="Times New Roman" w:eastAsia="Times New Roman" w:hAnsi="Times New Roman"/>
        <w:b w:val="0"/>
        <w:bCs w:val="0"/>
        <w:i w:val="0"/>
        <w:iCs w:val="0"/>
        <w:strike w:val="0"/>
        <w:dstrike w:val="0"/>
        <w:color w:val="000000"/>
        <w:sz w:val="24"/>
        <w:szCs w:val="24"/>
        <w:u w:val="none"/>
        <w:vertAlign w:val="baseline"/>
      </w:rPr>
    </w:lvl>
    <w:lvl w:ilvl="4" w:tplc="49DC0A6A">
      <w:start w:val="1"/>
      <w:numFmt w:val="lowerLetter"/>
      <w:lvlText w:val="%5"/>
      <w:lvlJc w:val="left"/>
      <w:pPr>
        <w:ind w:left="3524"/>
      </w:pPr>
      <w:rPr>
        <w:rFonts w:ascii="Times New Roman" w:eastAsia="Times New Roman" w:hAnsi="Times New Roman"/>
        <w:b w:val="0"/>
        <w:bCs w:val="0"/>
        <w:i w:val="0"/>
        <w:iCs w:val="0"/>
        <w:strike w:val="0"/>
        <w:dstrike w:val="0"/>
        <w:color w:val="000000"/>
        <w:sz w:val="24"/>
        <w:szCs w:val="24"/>
        <w:u w:val="none"/>
        <w:vertAlign w:val="baseline"/>
      </w:rPr>
    </w:lvl>
    <w:lvl w:ilvl="5" w:tplc="ECAE8230">
      <w:start w:val="1"/>
      <w:numFmt w:val="lowerRoman"/>
      <w:lvlText w:val="%6"/>
      <w:lvlJc w:val="left"/>
      <w:pPr>
        <w:ind w:left="4244"/>
      </w:pPr>
      <w:rPr>
        <w:rFonts w:ascii="Times New Roman" w:eastAsia="Times New Roman" w:hAnsi="Times New Roman"/>
        <w:b w:val="0"/>
        <w:bCs w:val="0"/>
        <w:i w:val="0"/>
        <w:iCs w:val="0"/>
        <w:strike w:val="0"/>
        <w:dstrike w:val="0"/>
        <w:color w:val="000000"/>
        <w:sz w:val="24"/>
        <w:szCs w:val="24"/>
        <w:u w:val="none"/>
        <w:vertAlign w:val="baseline"/>
      </w:rPr>
    </w:lvl>
    <w:lvl w:ilvl="6" w:tplc="F9BC330C">
      <w:start w:val="1"/>
      <w:numFmt w:val="decimal"/>
      <w:lvlText w:val="%7"/>
      <w:lvlJc w:val="left"/>
      <w:pPr>
        <w:ind w:left="4964"/>
      </w:pPr>
      <w:rPr>
        <w:rFonts w:ascii="Times New Roman" w:eastAsia="Times New Roman" w:hAnsi="Times New Roman"/>
        <w:b w:val="0"/>
        <w:bCs w:val="0"/>
        <w:i w:val="0"/>
        <w:iCs w:val="0"/>
        <w:strike w:val="0"/>
        <w:dstrike w:val="0"/>
        <w:color w:val="000000"/>
        <w:sz w:val="24"/>
        <w:szCs w:val="24"/>
        <w:u w:val="none"/>
        <w:vertAlign w:val="baseline"/>
      </w:rPr>
    </w:lvl>
    <w:lvl w:ilvl="7" w:tplc="C610E7D0">
      <w:start w:val="1"/>
      <w:numFmt w:val="lowerLetter"/>
      <w:lvlText w:val="%8"/>
      <w:lvlJc w:val="left"/>
      <w:pPr>
        <w:ind w:left="5684"/>
      </w:pPr>
      <w:rPr>
        <w:rFonts w:ascii="Times New Roman" w:eastAsia="Times New Roman" w:hAnsi="Times New Roman"/>
        <w:b w:val="0"/>
        <w:bCs w:val="0"/>
        <w:i w:val="0"/>
        <w:iCs w:val="0"/>
        <w:strike w:val="0"/>
        <w:dstrike w:val="0"/>
        <w:color w:val="000000"/>
        <w:sz w:val="24"/>
        <w:szCs w:val="24"/>
        <w:u w:val="none"/>
        <w:vertAlign w:val="baseline"/>
      </w:rPr>
    </w:lvl>
    <w:lvl w:ilvl="8" w:tplc="BC442514">
      <w:start w:val="1"/>
      <w:numFmt w:val="lowerRoman"/>
      <w:lvlText w:val="%9"/>
      <w:lvlJc w:val="left"/>
      <w:pPr>
        <w:ind w:left="6404"/>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6"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5"/>
  </w:num>
  <w:num w:numId="2">
    <w:abstractNumId w:val="12"/>
  </w:num>
  <w:num w:numId="3">
    <w:abstractNumId w:val="13"/>
  </w:num>
  <w:num w:numId="4">
    <w:abstractNumId w:val="16"/>
  </w:num>
  <w:num w:numId="5">
    <w:abstractNumId w:val="14"/>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10"/>
  </w:num>
  <w:num w:numId="8">
    <w:abstractNumId w:val="5"/>
  </w:num>
  <w:num w:numId="9">
    <w:abstractNumId w:val="7"/>
  </w:num>
  <w:num w:numId="10">
    <w:abstractNumId w:val="6"/>
  </w:num>
  <w:num w:numId="11">
    <w:abstractNumId w:val="9"/>
  </w:num>
  <w:num w:numId="12">
    <w:abstractNumId w:val="11"/>
  </w:num>
  <w:num w:numId="13">
    <w:abstractNumId w:val="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2758"/>
    <w:rsid w:val="00012F32"/>
    <w:rsid w:val="00012F88"/>
    <w:rsid w:val="00016F1F"/>
    <w:rsid w:val="00032BD9"/>
    <w:rsid w:val="00036533"/>
    <w:rsid w:val="00046D2B"/>
    <w:rsid w:val="00057BAE"/>
    <w:rsid w:val="000602E2"/>
    <w:rsid w:val="00064C61"/>
    <w:rsid w:val="00067297"/>
    <w:rsid w:val="00072082"/>
    <w:rsid w:val="00072A93"/>
    <w:rsid w:val="000805BF"/>
    <w:rsid w:val="00080BE6"/>
    <w:rsid w:val="00082362"/>
    <w:rsid w:val="00083E48"/>
    <w:rsid w:val="00091018"/>
    <w:rsid w:val="00097DBD"/>
    <w:rsid w:val="000A3AA9"/>
    <w:rsid w:val="000B65EF"/>
    <w:rsid w:val="000C05A4"/>
    <w:rsid w:val="000C1A4F"/>
    <w:rsid w:val="000C4D97"/>
    <w:rsid w:val="000D201A"/>
    <w:rsid w:val="000E1614"/>
    <w:rsid w:val="000E41EB"/>
    <w:rsid w:val="000E5140"/>
    <w:rsid w:val="000F07CF"/>
    <w:rsid w:val="000F2887"/>
    <w:rsid w:val="000F7A2E"/>
    <w:rsid w:val="0010083C"/>
    <w:rsid w:val="001008D1"/>
    <w:rsid w:val="001034C3"/>
    <w:rsid w:val="001056FE"/>
    <w:rsid w:val="00112663"/>
    <w:rsid w:val="001136B7"/>
    <w:rsid w:val="001223EC"/>
    <w:rsid w:val="0014321F"/>
    <w:rsid w:val="001436C9"/>
    <w:rsid w:val="001447C2"/>
    <w:rsid w:val="00161E3A"/>
    <w:rsid w:val="001648E9"/>
    <w:rsid w:val="0017185B"/>
    <w:rsid w:val="00172333"/>
    <w:rsid w:val="0017607A"/>
    <w:rsid w:val="00176179"/>
    <w:rsid w:val="0019140B"/>
    <w:rsid w:val="0019519C"/>
    <w:rsid w:val="00197A71"/>
    <w:rsid w:val="001A175C"/>
    <w:rsid w:val="001B664F"/>
    <w:rsid w:val="001C259E"/>
    <w:rsid w:val="001D69D7"/>
    <w:rsid w:val="002051E4"/>
    <w:rsid w:val="002075F5"/>
    <w:rsid w:val="0021281B"/>
    <w:rsid w:val="00216B7E"/>
    <w:rsid w:val="00224D3F"/>
    <w:rsid w:val="00224F9B"/>
    <w:rsid w:val="002315FC"/>
    <w:rsid w:val="00233088"/>
    <w:rsid w:val="00240D70"/>
    <w:rsid w:val="00241F0B"/>
    <w:rsid w:val="00250C11"/>
    <w:rsid w:val="00262648"/>
    <w:rsid w:val="00264504"/>
    <w:rsid w:val="00265F46"/>
    <w:rsid w:val="00271A28"/>
    <w:rsid w:val="00273C8B"/>
    <w:rsid w:val="00276585"/>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179F"/>
    <w:rsid w:val="002F4B94"/>
    <w:rsid w:val="00301287"/>
    <w:rsid w:val="00303DE9"/>
    <w:rsid w:val="003100CD"/>
    <w:rsid w:val="00322ECA"/>
    <w:rsid w:val="003236E6"/>
    <w:rsid w:val="0032665C"/>
    <w:rsid w:val="00327F91"/>
    <w:rsid w:val="00330BEB"/>
    <w:rsid w:val="003347F3"/>
    <w:rsid w:val="00340303"/>
    <w:rsid w:val="00340738"/>
    <w:rsid w:val="00343FCE"/>
    <w:rsid w:val="00346E7B"/>
    <w:rsid w:val="00347601"/>
    <w:rsid w:val="00350F66"/>
    <w:rsid w:val="003540CE"/>
    <w:rsid w:val="00360719"/>
    <w:rsid w:val="003630BD"/>
    <w:rsid w:val="00366302"/>
    <w:rsid w:val="0036662E"/>
    <w:rsid w:val="003778E0"/>
    <w:rsid w:val="003A005C"/>
    <w:rsid w:val="003A2C52"/>
    <w:rsid w:val="003A2EBA"/>
    <w:rsid w:val="003A5D6E"/>
    <w:rsid w:val="003A7883"/>
    <w:rsid w:val="003B0F0F"/>
    <w:rsid w:val="003B49C7"/>
    <w:rsid w:val="003C0ABF"/>
    <w:rsid w:val="003D71FE"/>
    <w:rsid w:val="003E0784"/>
    <w:rsid w:val="003E597C"/>
    <w:rsid w:val="003F2017"/>
    <w:rsid w:val="00401E6A"/>
    <w:rsid w:val="00416418"/>
    <w:rsid w:val="00424B21"/>
    <w:rsid w:val="0043725C"/>
    <w:rsid w:val="00450C79"/>
    <w:rsid w:val="00460C5E"/>
    <w:rsid w:val="00464A39"/>
    <w:rsid w:val="00477190"/>
    <w:rsid w:val="0049659F"/>
    <w:rsid w:val="00496B65"/>
    <w:rsid w:val="004A17A2"/>
    <w:rsid w:val="004A2B7F"/>
    <w:rsid w:val="004A355A"/>
    <w:rsid w:val="004A6147"/>
    <w:rsid w:val="004B0AA5"/>
    <w:rsid w:val="004B43E9"/>
    <w:rsid w:val="004B526B"/>
    <w:rsid w:val="004C1082"/>
    <w:rsid w:val="004C369F"/>
    <w:rsid w:val="004C5DE0"/>
    <w:rsid w:val="004C64F9"/>
    <w:rsid w:val="004E60A1"/>
    <w:rsid w:val="004E7751"/>
    <w:rsid w:val="004F439C"/>
    <w:rsid w:val="004F461B"/>
    <w:rsid w:val="005061A6"/>
    <w:rsid w:val="00506FD6"/>
    <w:rsid w:val="005072CA"/>
    <w:rsid w:val="005232E7"/>
    <w:rsid w:val="00545865"/>
    <w:rsid w:val="00553B13"/>
    <w:rsid w:val="005618FF"/>
    <w:rsid w:val="00564C44"/>
    <w:rsid w:val="005707F2"/>
    <w:rsid w:val="00572A61"/>
    <w:rsid w:val="00573863"/>
    <w:rsid w:val="00577CC7"/>
    <w:rsid w:val="005823DE"/>
    <w:rsid w:val="00585B89"/>
    <w:rsid w:val="00587006"/>
    <w:rsid w:val="00593613"/>
    <w:rsid w:val="005A63F2"/>
    <w:rsid w:val="005B5E37"/>
    <w:rsid w:val="005B6BF3"/>
    <w:rsid w:val="005C2784"/>
    <w:rsid w:val="005D29D5"/>
    <w:rsid w:val="005E0347"/>
    <w:rsid w:val="005F454A"/>
    <w:rsid w:val="005F4B82"/>
    <w:rsid w:val="005F5CD3"/>
    <w:rsid w:val="00611944"/>
    <w:rsid w:val="00615535"/>
    <w:rsid w:val="00627C1F"/>
    <w:rsid w:val="00635594"/>
    <w:rsid w:val="00642041"/>
    <w:rsid w:val="00646DB4"/>
    <w:rsid w:val="006529C0"/>
    <w:rsid w:val="006545D4"/>
    <w:rsid w:val="006827EB"/>
    <w:rsid w:val="00683D56"/>
    <w:rsid w:val="00687D4A"/>
    <w:rsid w:val="006931E1"/>
    <w:rsid w:val="006A1DCA"/>
    <w:rsid w:val="006A442C"/>
    <w:rsid w:val="006C4D07"/>
    <w:rsid w:val="006D3355"/>
    <w:rsid w:val="006D4001"/>
    <w:rsid w:val="006D775A"/>
    <w:rsid w:val="006E245E"/>
    <w:rsid w:val="006E7DA9"/>
    <w:rsid w:val="006F2BB5"/>
    <w:rsid w:val="006F469D"/>
    <w:rsid w:val="00706CC5"/>
    <w:rsid w:val="00712EF0"/>
    <w:rsid w:val="00715B09"/>
    <w:rsid w:val="00716C2A"/>
    <w:rsid w:val="0072156C"/>
    <w:rsid w:val="00726831"/>
    <w:rsid w:val="00742642"/>
    <w:rsid w:val="00751CF5"/>
    <w:rsid w:val="00764790"/>
    <w:rsid w:val="0077519A"/>
    <w:rsid w:val="007770EF"/>
    <w:rsid w:val="007775DA"/>
    <w:rsid w:val="00782C65"/>
    <w:rsid w:val="00786DB4"/>
    <w:rsid w:val="00794729"/>
    <w:rsid w:val="00795E1B"/>
    <w:rsid w:val="007B15F9"/>
    <w:rsid w:val="007B1923"/>
    <w:rsid w:val="007B2D79"/>
    <w:rsid w:val="007B4A29"/>
    <w:rsid w:val="007C440E"/>
    <w:rsid w:val="007C4829"/>
    <w:rsid w:val="007C6A3B"/>
    <w:rsid w:val="007D2EA4"/>
    <w:rsid w:val="007D448D"/>
    <w:rsid w:val="007D6F36"/>
    <w:rsid w:val="007D798D"/>
    <w:rsid w:val="007E1A7C"/>
    <w:rsid w:val="007E1AC4"/>
    <w:rsid w:val="007E2F0F"/>
    <w:rsid w:val="007F7704"/>
    <w:rsid w:val="00804A38"/>
    <w:rsid w:val="008112F2"/>
    <w:rsid w:val="00814C5C"/>
    <w:rsid w:val="00814E3E"/>
    <w:rsid w:val="00815CE6"/>
    <w:rsid w:val="00831051"/>
    <w:rsid w:val="00844E20"/>
    <w:rsid w:val="0084555B"/>
    <w:rsid w:val="00867B55"/>
    <w:rsid w:val="00870769"/>
    <w:rsid w:val="008714AF"/>
    <w:rsid w:val="008714B9"/>
    <w:rsid w:val="00874428"/>
    <w:rsid w:val="00877A5D"/>
    <w:rsid w:val="00887038"/>
    <w:rsid w:val="0089786C"/>
    <w:rsid w:val="008A16EA"/>
    <w:rsid w:val="008A3DB5"/>
    <w:rsid w:val="008B0A6C"/>
    <w:rsid w:val="008B0BDD"/>
    <w:rsid w:val="008B19B9"/>
    <w:rsid w:val="008B651F"/>
    <w:rsid w:val="008B67EE"/>
    <w:rsid w:val="008C2A42"/>
    <w:rsid w:val="008C7BD4"/>
    <w:rsid w:val="008D0151"/>
    <w:rsid w:val="008D10D5"/>
    <w:rsid w:val="008E0010"/>
    <w:rsid w:val="008E20AD"/>
    <w:rsid w:val="008E4131"/>
    <w:rsid w:val="008E62C6"/>
    <w:rsid w:val="008F1D52"/>
    <w:rsid w:val="0090393F"/>
    <w:rsid w:val="009070BC"/>
    <w:rsid w:val="00907335"/>
    <w:rsid w:val="00931258"/>
    <w:rsid w:val="00943211"/>
    <w:rsid w:val="00945AC4"/>
    <w:rsid w:val="00947F18"/>
    <w:rsid w:val="00954284"/>
    <w:rsid w:val="0095457A"/>
    <w:rsid w:val="009604D9"/>
    <w:rsid w:val="00964D44"/>
    <w:rsid w:val="0096752E"/>
    <w:rsid w:val="00982F87"/>
    <w:rsid w:val="0098606D"/>
    <w:rsid w:val="00986101"/>
    <w:rsid w:val="00991FFE"/>
    <w:rsid w:val="009976DC"/>
    <w:rsid w:val="009A2A6F"/>
    <w:rsid w:val="009B2E80"/>
    <w:rsid w:val="009C00E4"/>
    <w:rsid w:val="009C1561"/>
    <w:rsid w:val="009C48D2"/>
    <w:rsid w:val="009D06D8"/>
    <w:rsid w:val="009D42BA"/>
    <w:rsid w:val="009E2F41"/>
    <w:rsid w:val="009F77C9"/>
    <w:rsid w:val="00A0429F"/>
    <w:rsid w:val="00A17336"/>
    <w:rsid w:val="00A20305"/>
    <w:rsid w:val="00A2688B"/>
    <w:rsid w:val="00A35589"/>
    <w:rsid w:val="00A37B0F"/>
    <w:rsid w:val="00A42668"/>
    <w:rsid w:val="00A46ED1"/>
    <w:rsid w:val="00A52113"/>
    <w:rsid w:val="00A64A51"/>
    <w:rsid w:val="00A8090F"/>
    <w:rsid w:val="00A81234"/>
    <w:rsid w:val="00A8270C"/>
    <w:rsid w:val="00AA2888"/>
    <w:rsid w:val="00AA2ED2"/>
    <w:rsid w:val="00AA426B"/>
    <w:rsid w:val="00AB5279"/>
    <w:rsid w:val="00AC1CAF"/>
    <w:rsid w:val="00AD2EC8"/>
    <w:rsid w:val="00AD4E8E"/>
    <w:rsid w:val="00AD5039"/>
    <w:rsid w:val="00AE4176"/>
    <w:rsid w:val="00AE6096"/>
    <w:rsid w:val="00AF12D6"/>
    <w:rsid w:val="00B203AE"/>
    <w:rsid w:val="00B22351"/>
    <w:rsid w:val="00B228DC"/>
    <w:rsid w:val="00B24F77"/>
    <w:rsid w:val="00B25B8A"/>
    <w:rsid w:val="00B34D6A"/>
    <w:rsid w:val="00B36A75"/>
    <w:rsid w:val="00B47D4D"/>
    <w:rsid w:val="00B5478F"/>
    <w:rsid w:val="00B61318"/>
    <w:rsid w:val="00B6600D"/>
    <w:rsid w:val="00B7491B"/>
    <w:rsid w:val="00B82367"/>
    <w:rsid w:val="00B950A9"/>
    <w:rsid w:val="00BA0B76"/>
    <w:rsid w:val="00BB355D"/>
    <w:rsid w:val="00BC2AB1"/>
    <w:rsid w:val="00BD14AF"/>
    <w:rsid w:val="00BE1801"/>
    <w:rsid w:val="00BF1244"/>
    <w:rsid w:val="00C02E49"/>
    <w:rsid w:val="00C050AA"/>
    <w:rsid w:val="00C116AF"/>
    <w:rsid w:val="00C128CB"/>
    <w:rsid w:val="00C16A84"/>
    <w:rsid w:val="00C178AE"/>
    <w:rsid w:val="00C217DD"/>
    <w:rsid w:val="00C23B4B"/>
    <w:rsid w:val="00C25730"/>
    <w:rsid w:val="00C3246C"/>
    <w:rsid w:val="00C3794B"/>
    <w:rsid w:val="00C627B1"/>
    <w:rsid w:val="00C72C0C"/>
    <w:rsid w:val="00C86F18"/>
    <w:rsid w:val="00C91143"/>
    <w:rsid w:val="00CA37F1"/>
    <w:rsid w:val="00CC0EED"/>
    <w:rsid w:val="00CC265E"/>
    <w:rsid w:val="00CC26F8"/>
    <w:rsid w:val="00CC76B8"/>
    <w:rsid w:val="00CD0317"/>
    <w:rsid w:val="00CD24EC"/>
    <w:rsid w:val="00CD509A"/>
    <w:rsid w:val="00CD521D"/>
    <w:rsid w:val="00CE5479"/>
    <w:rsid w:val="00CE5F84"/>
    <w:rsid w:val="00CF58E1"/>
    <w:rsid w:val="00D10806"/>
    <w:rsid w:val="00D1096A"/>
    <w:rsid w:val="00D20217"/>
    <w:rsid w:val="00D23CC0"/>
    <w:rsid w:val="00D24127"/>
    <w:rsid w:val="00D26A09"/>
    <w:rsid w:val="00D340E8"/>
    <w:rsid w:val="00D41EC1"/>
    <w:rsid w:val="00D47179"/>
    <w:rsid w:val="00D52D87"/>
    <w:rsid w:val="00D541EA"/>
    <w:rsid w:val="00D61D50"/>
    <w:rsid w:val="00D62185"/>
    <w:rsid w:val="00D630DB"/>
    <w:rsid w:val="00D660D7"/>
    <w:rsid w:val="00D8161F"/>
    <w:rsid w:val="00D85709"/>
    <w:rsid w:val="00D936EC"/>
    <w:rsid w:val="00DA4531"/>
    <w:rsid w:val="00DB06BF"/>
    <w:rsid w:val="00DC0CDB"/>
    <w:rsid w:val="00DC2532"/>
    <w:rsid w:val="00DC53BA"/>
    <w:rsid w:val="00DC5D68"/>
    <w:rsid w:val="00DD12EB"/>
    <w:rsid w:val="00DE58EC"/>
    <w:rsid w:val="00DE5F78"/>
    <w:rsid w:val="00DF6114"/>
    <w:rsid w:val="00DF6D7D"/>
    <w:rsid w:val="00E01F04"/>
    <w:rsid w:val="00E10359"/>
    <w:rsid w:val="00E215D1"/>
    <w:rsid w:val="00E232F0"/>
    <w:rsid w:val="00E423F5"/>
    <w:rsid w:val="00E50FB0"/>
    <w:rsid w:val="00E73A91"/>
    <w:rsid w:val="00E86601"/>
    <w:rsid w:val="00E92A85"/>
    <w:rsid w:val="00E934E1"/>
    <w:rsid w:val="00EA354A"/>
    <w:rsid w:val="00EA77B1"/>
    <w:rsid w:val="00EB139D"/>
    <w:rsid w:val="00EB1A89"/>
    <w:rsid w:val="00EB68D5"/>
    <w:rsid w:val="00EC0943"/>
    <w:rsid w:val="00EC0C92"/>
    <w:rsid w:val="00ED46D2"/>
    <w:rsid w:val="00ED547D"/>
    <w:rsid w:val="00EF2685"/>
    <w:rsid w:val="00F0004E"/>
    <w:rsid w:val="00F04542"/>
    <w:rsid w:val="00F106D0"/>
    <w:rsid w:val="00F121B1"/>
    <w:rsid w:val="00F12A70"/>
    <w:rsid w:val="00F12B23"/>
    <w:rsid w:val="00F24B00"/>
    <w:rsid w:val="00F3132A"/>
    <w:rsid w:val="00F31B5B"/>
    <w:rsid w:val="00F350FB"/>
    <w:rsid w:val="00F4046F"/>
    <w:rsid w:val="00F445D2"/>
    <w:rsid w:val="00F5193F"/>
    <w:rsid w:val="00F55038"/>
    <w:rsid w:val="00F56CA2"/>
    <w:rsid w:val="00F577CB"/>
    <w:rsid w:val="00F625B5"/>
    <w:rsid w:val="00F62ACD"/>
    <w:rsid w:val="00F70C83"/>
    <w:rsid w:val="00F73073"/>
    <w:rsid w:val="00F81858"/>
    <w:rsid w:val="00F8689E"/>
    <w:rsid w:val="00F86EE0"/>
    <w:rsid w:val="00FA02BA"/>
    <w:rsid w:val="00FA0BBD"/>
    <w:rsid w:val="00FA1ADA"/>
    <w:rsid w:val="00FA4C68"/>
    <w:rsid w:val="00FB18DA"/>
    <w:rsid w:val="00FB3134"/>
    <w:rsid w:val="00FC45EC"/>
    <w:rsid w:val="00FC4BD3"/>
    <w:rsid w:val="00FF339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22"/>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5118">
      <w:bodyDiv w:val="1"/>
      <w:marLeft w:val="0"/>
      <w:marRight w:val="0"/>
      <w:marTop w:val="0"/>
      <w:marBottom w:val="0"/>
      <w:divBdr>
        <w:top w:val="none" w:sz="0" w:space="0" w:color="auto"/>
        <w:left w:val="none" w:sz="0" w:space="0" w:color="auto"/>
        <w:bottom w:val="none" w:sz="0" w:space="0" w:color="auto"/>
        <w:right w:val="none" w:sz="0" w:space="0" w:color="auto"/>
      </w:divBdr>
    </w:div>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15561">
      <w:bodyDiv w:val="1"/>
      <w:marLeft w:val="0"/>
      <w:marRight w:val="0"/>
      <w:marTop w:val="0"/>
      <w:marBottom w:val="0"/>
      <w:divBdr>
        <w:top w:val="none" w:sz="0" w:space="0" w:color="auto"/>
        <w:left w:val="none" w:sz="0" w:space="0" w:color="auto"/>
        <w:bottom w:val="none" w:sz="0" w:space="0" w:color="auto"/>
        <w:right w:val="none" w:sz="0" w:space="0" w:color="auto"/>
      </w:divBdr>
    </w:div>
    <w:div w:id="155766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inunivers.alpinadigital.ru/book/8202" TargetMode="Externa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1789</TotalTime>
  <Pages>25</Pages>
  <Words>5933</Words>
  <Characters>33822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39676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232</cp:revision>
  <cp:lastPrinted>2022-02-22T13:16:00Z</cp:lastPrinted>
  <dcterms:created xsi:type="dcterms:W3CDTF">2019-11-12T13:37:00Z</dcterms:created>
  <dcterms:modified xsi:type="dcterms:W3CDTF">2024-04-27T12:47:00Z</dcterms:modified>
</cp:coreProperties>
</file>